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37A7C" w14:textId="7EFE9B26" w:rsidR="00802213" w:rsidRPr="00A2003A" w:rsidRDefault="00027551" w:rsidP="00027551">
      <w:pPr>
        <w:spacing w:line="192" w:lineRule="auto"/>
        <w:jc w:val="center"/>
        <w:rPr>
          <w:rFonts w:ascii="Calibri" w:hAnsi="Calibri" w:cs="Calibri"/>
        </w:rPr>
      </w:pPr>
      <w:r w:rsidRPr="00A2003A">
        <w:rPr>
          <w:rFonts w:ascii="Calibri" w:hAnsi="Calibri" w:cs="Calibri"/>
        </w:rPr>
        <w:t>GMINA RESZEL</w:t>
      </w:r>
    </w:p>
    <w:p w14:paraId="648EE081" w14:textId="77777777" w:rsidR="00261948" w:rsidRPr="00A2003A" w:rsidRDefault="00261948" w:rsidP="00027551">
      <w:pPr>
        <w:spacing w:line="192" w:lineRule="auto"/>
        <w:rPr>
          <w:rFonts w:ascii="Calibri" w:hAnsi="Calibri" w:cs="Calibri"/>
          <w:sz w:val="24"/>
          <w:szCs w:val="24"/>
        </w:rPr>
      </w:pPr>
      <w:r w:rsidRPr="00A2003A">
        <w:rPr>
          <w:rFonts w:ascii="Calibri" w:hAnsi="Calibri" w:cs="Calibri"/>
          <w:sz w:val="20"/>
          <w:szCs w:val="20"/>
        </w:rPr>
        <w:t>____________________________________________________________________________________________________________________________________________</w:t>
      </w:r>
    </w:p>
    <w:p w14:paraId="4EC403D6" w14:textId="60BE93B9" w:rsidR="00802213" w:rsidRPr="00A2003A" w:rsidRDefault="00027551" w:rsidP="00027551">
      <w:pPr>
        <w:rPr>
          <w:rFonts w:ascii="Calibri" w:hAnsi="Calibri" w:cs="Calibri"/>
        </w:rPr>
      </w:pPr>
      <w:r w:rsidRPr="00A2003A">
        <w:rPr>
          <w:rFonts w:ascii="Calibri" w:hAnsi="Calibri" w:cs="Calibri"/>
        </w:rPr>
        <w:t xml:space="preserve">                                                                                           </w:t>
      </w:r>
      <w:r w:rsidRPr="00A2003A">
        <w:rPr>
          <w:rFonts w:ascii="Calibri" w:hAnsi="Calibri" w:cs="Calibri"/>
          <w:b/>
          <w:bCs/>
        </w:rPr>
        <w:t>Urząd Gminy w Reszlu</w:t>
      </w:r>
      <w:r w:rsidRPr="00A2003A">
        <w:rPr>
          <w:rFonts w:ascii="Calibri" w:hAnsi="Calibri" w:cs="Calibri"/>
        </w:rPr>
        <w:t xml:space="preserve">                                         </w:t>
      </w:r>
      <w:r w:rsidRPr="00A2003A">
        <w:rPr>
          <w:rFonts w:ascii="Calibri" w:hAnsi="Calibri" w:cs="Calibri"/>
          <w:sz w:val="24"/>
          <w:szCs w:val="24"/>
        </w:rPr>
        <w:t xml:space="preserve"> Załącznik nr 2 do Zarządzenia </w:t>
      </w:r>
    </w:p>
    <w:p w14:paraId="50D3F77E" w14:textId="2D0D4BB7" w:rsidR="00802213" w:rsidRPr="00A2003A" w:rsidRDefault="00027551" w:rsidP="00027551">
      <w:pPr>
        <w:rPr>
          <w:rFonts w:ascii="Calibri" w:hAnsi="Calibri" w:cs="Calibri"/>
          <w:sz w:val="24"/>
          <w:szCs w:val="24"/>
        </w:rPr>
      </w:pPr>
      <w:r w:rsidRPr="00A2003A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</w:t>
      </w:r>
      <w:r w:rsidR="00491175" w:rsidRPr="00A2003A">
        <w:rPr>
          <w:rFonts w:ascii="Calibri" w:hAnsi="Calibri" w:cs="Calibri"/>
          <w:sz w:val="20"/>
          <w:szCs w:val="20"/>
        </w:rPr>
        <w:t xml:space="preserve">  </w:t>
      </w:r>
      <w:r w:rsidRPr="00A2003A">
        <w:rPr>
          <w:rFonts w:ascii="Calibri" w:hAnsi="Calibri" w:cs="Calibri"/>
          <w:sz w:val="20"/>
          <w:szCs w:val="20"/>
        </w:rPr>
        <w:t xml:space="preserve">                              (</w:t>
      </w:r>
      <w:r w:rsidR="00802213" w:rsidRPr="00A2003A">
        <w:rPr>
          <w:rFonts w:ascii="Calibri" w:hAnsi="Calibri" w:cs="Calibri"/>
          <w:sz w:val="20"/>
          <w:szCs w:val="20"/>
        </w:rPr>
        <w:t>nazwa komórki wykonującej program</w:t>
      </w:r>
      <w:r w:rsidRPr="00A2003A">
        <w:rPr>
          <w:rFonts w:ascii="Calibri" w:hAnsi="Calibri" w:cs="Calibri"/>
          <w:sz w:val="20"/>
          <w:szCs w:val="20"/>
        </w:rPr>
        <w:t xml:space="preserve">)                                                  </w:t>
      </w:r>
      <w:r w:rsidR="00491175" w:rsidRPr="00A2003A">
        <w:rPr>
          <w:rFonts w:ascii="Calibri" w:hAnsi="Calibri" w:cs="Calibri"/>
          <w:sz w:val="24"/>
          <w:szCs w:val="24"/>
        </w:rPr>
        <w:t xml:space="preserve">Nr </w:t>
      </w:r>
      <w:r w:rsidR="0050794B">
        <w:rPr>
          <w:rFonts w:ascii="Calibri" w:hAnsi="Calibri" w:cs="Calibri"/>
          <w:sz w:val="24"/>
          <w:szCs w:val="24"/>
        </w:rPr>
        <w:t>156</w:t>
      </w:r>
      <w:r w:rsidR="00491175" w:rsidRPr="00A2003A">
        <w:rPr>
          <w:rFonts w:ascii="Calibri" w:hAnsi="Calibri" w:cs="Calibri"/>
          <w:sz w:val="24"/>
          <w:szCs w:val="24"/>
        </w:rPr>
        <w:t xml:space="preserve"> Burmistrza Reszla z dnia</w:t>
      </w:r>
    </w:p>
    <w:p w14:paraId="761C3EF4" w14:textId="07A8DC12" w:rsidR="00491175" w:rsidRPr="00A2003A" w:rsidRDefault="00491175" w:rsidP="00027551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      </w:t>
      </w:r>
      <w:r w:rsidRPr="00491175">
        <w:rPr>
          <w:rFonts w:ascii="Calibri" w:hAnsi="Calibri" w:cs="Calibri"/>
          <w:b/>
          <w:bCs/>
          <w:sz w:val="24"/>
          <w:szCs w:val="24"/>
        </w:rPr>
        <w:t>ZATWIERDZAM</w:t>
      </w:r>
      <w:r w:rsidRPr="00A2003A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 w:rsidR="0050794B">
        <w:rPr>
          <w:rFonts w:ascii="Calibri" w:hAnsi="Calibri" w:cs="Calibri"/>
          <w:sz w:val="24"/>
          <w:szCs w:val="24"/>
        </w:rPr>
        <w:t xml:space="preserve">     </w:t>
      </w:r>
      <w:r w:rsidRPr="00A2003A">
        <w:rPr>
          <w:rFonts w:ascii="Calibri" w:hAnsi="Calibri" w:cs="Calibri"/>
          <w:sz w:val="24"/>
          <w:szCs w:val="24"/>
        </w:rPr>
        <w:t xml:space="preserve">   </w:t>
      </w:r>
      <w:r w:rsidR="0050794B">
        <w:rPr>
          <w:rFonts w:ascii="Calibri" w:hAnsi="Calibri" w:cs="Calibri"/>
          <w:sz w:val="24"/>
          <w:szCs w:val="24"/>
        </w:rPr>
        <w:t xml:space="preserve">  18 grudnia 2019 r.</w:t>
      </w:r>
    </w:p>
    <w:p w14:paraId="6ECA72F0" w14:textId="3EC1FA65" w:rsidR="00802213" w:rsidRPr="00A2003A" w:rsidRDefault="00027551" w:rsidP="00491175">
      <w:pPr>
        <w:rPr>
          <w:rFonts w:ascii="Calibri" w:hAnsi="Calibri" w:cs="Calibri"/>
          <w:sz w:val="24"/>
          <w:szCs w:val="24"/>
        </w:rPr>
      </w:pPr>
      <w:r w:rsidRPr="00A2003A">
        <w:rPr>
          <w:rFonts w:ascii="Calibri" w:hAnsi="Calibri" w:cs="Calibri"/>
          <w:b/>
          <w:bCs/>
          <w:sz w:val="24"/>
          <w:szCs w:val="24"/>
        </w:rPr>
        <w:t xml:space="preserve">   </w:t>
      </w:r>
    </w:p>
    <w:p w14:paraId="41065293" w14:textId="33BF9823" w:rsidR="00802213" w:rsidRPr="00A2003A" w:rsidRDefault="00491175" w:rsidP="005D36A3">
      <w:pPr>
        <w:rPr>
          <w:rFonts w:ascii="Calibri" w:hAnsi="Calibri" w:cs="Calibri"/>
          <w:sz w:val="16"/>
          <w:szCs w:val="16"/>
        </w:rPr>
      </w:pPr>
      <w:r w:rsidRPr="00A2003A">
        <w:rPr>
          <w:rFonts w:ascii="Calibri" w:hAnsi="Calibri" w:cs="Calibri"/>
          <w:b/>
          <w:bCs/>
          <w:sz w:val="16"/>
          <w:szCs w:val="16"/>
        </w:rPr>
        <w:t xml:space="preserve">  </w:t>
      </w:r>
      <w:r w:rsidR="000239F5" w:rsidRPr="00A2003A">
        <w:rPr>
          <w:rFonts w:ascii="Calibri" w:hAnsi="Calibri" w:cs="Calibri"/>
          <w:b/>
          <w:bCs/>
          <w:sz w:val="16"/>
          <w:szCs w:val="16"/>
        </w:rPr>
        <w:t>_______________________</w:t>
      </w:r>
      <w:r w:rsidR="00802213" w:rsidRPr="00A2003A">
        <w:rPr>
          <w:rFonts w:ascii="Calibri" w:hAnsi="Calibri" w:cs="Calibri"/>
          <w:b/>
          <w:bCs/>
          <w:sz w:val="16"/>
          <w:szCs w:val="16"/>
        </w:rPr>
        <w:t xml:space="preserve"> </w:t>
      </w:r>
    </w:p>
    <w:p w14:paraId="2A9ABA9A" w14:textId="09660C17" w:rsidR="00802213" w:rsidRPr="00A2003A" w:rsidRDefault="00491175" w:rsidP="005D36A3">
      <w:pPr>
        <w:rPr>
          <w:rFonts w:ascii="Calibri" w:hAnsi="Calibri" w:cs="Calibri"/>
          <w:sz w:val="24"/>
          <w:szCs w:val="24"/>
        </w:rPr>
      </w:pPr>
      <w:r w:rsidRPr="00A2003A">
        <w:rPr>
          <w:rFonts w:ascii="Calibri" w:hAnsi="Calibri" w:cs="Calibri"/>
          <w:sz w:val="20"/>
          <w:szCs w:val="20"/>
        </w:rPr>
        <w:t>(</w:t>
      </w:r>
      <w:r w:rsidR="005D36A3" w:rsidRPr="00A2003A">
        <w:rPr>
          <w:rFonts w:ascii="Calibri" w:hAnsi="Calibri" w:cs="Calibri"/>
          <w:sz w:val="20"/>
          <w:szCs w:val="20"/>
        </w:rPr>
        <w:t>organizator szkolenia</w:t>
      </w:r>
      <w:r w:rsidRPr="00A2003A">
        <w:rPr>
          <w:rFonts w:ascii="Calibri" w:hAnsi="Calibri" w:cs="Calibri"/>
          <w:sz w:val="20"/>
          <w:szCs w:val="20"/>
        </w:rPr>
        <w:t>)</w:t>
      </w:r>
    </w:p>
    <w:p w14:paraId="0CF580B0" w14:textId="29E1A32E" w:rsidR="00484C36" w:rsidRPr="00A2003A" w:rsidRDefault="00484C36" w:rsidP="00027551">
      <w:pPr>
        <w:jc w:val="center"/>
        <w:rPr>
          <w:rFonts w:ascii="Calibri" w:hAnsi="Calibri" w:cs="Calibri"/>
          <w:b/>
          <w:bCs/>
          <w:sz w:val="27"/>
          <w:szCs w:val="27"/>
        </w:rPr>
      </w:pPr>
    </w:p>
    <w:p w14:paraId="503DEB82" w14:textId="48A7A63C" w:rsidR="00491175" w:rsidRPr="00A2003A" w:rsidRDefault="00491175" w:rsidP="00027551">
      <w:pPr>
        <w:jc w:val="center"/>
        <w:rPr>
          <w:rFonts w:ascii="Calibri" w:hAnsi="Calibri" w:cs="Calibri"/>
          <w:b/>
          <w:bCs/>
          <w:sz w:val="27"/>
          <w:szCs w:val="27"/>
        </w:rPr>
      </w:pPr>
    </w:p>
    <w:p w14:paraId="62A138F7" w14:textId="77777777" w:rsidR="00491175" w:rsidRPr="00A2003A" w:rsidRDefault="00491175" w:rsidP="00027551">
      <w:pPr>
        <w:jc w:val="center"/>
        <w:rPr>
          <w:rFonts w:ascii="Calibri" w:hAnsi="Calibri" w:cs="Calibri"/>
          <w:b/>
          <w:bCs/>
          <w:sz w:val="27"/>
          <w:szCs w:val="27"/>
        </w:rPr>
      </w:pPr>
    </w:p>
    <w:p w14:paraId="41569224" w14:textId="147E3443" w:rsidR="00802213" w:rsidRPr="00A2003A" w:rsidRDefault="00802213" w:rsidP="00491175">
      <w:pPr>
        <w:jc w:val="center"/>
        <w:rPr>
          <w:rFonts w:ascii="Calibri" w:hAnsi="Calibri" w:cs="Calibri"/>
          <w:b/>
          <w:bCs/>
          <w:sz w:val="32"/>
          <w:szCs w:val="32"/>
        </w:rPr>
      </w:pPr>
      <w:r w:rsidRPr="00A2003A">
        <w:rPr>
          <w:rFonts w:ascii="Calibri" w:hAnsi="Calibri" w:cs="Calibri"/>
          <w:b/>
          <w:bCs/>
          <w:sz w:val="32"/>
          <w:szCs w:val="32"/>
        </w:rPr>
        <w:t>PLAN</w:t>
      </w:r>
    </w:p>
    <w:p w14:paraId="31313D61" w14:textId="77777777" w:rsidR="00802213" w:rsidRPr="00A2003A" w:rsidRDefault="00802213" w:rsidP="00027551">
      <w:pPr>
        <w:jc w:val="center"/>
        <w:rPr>
          <w:rFonts w:ascii="Calibri" w:hAnsi="Calibri" w:cs="Calibri"/>
          <w:sz w:val="32"/>
          <w:szCs w:val="32"/>
        </w:rPr>
      </w:pPr>
      <w:r w:rsidRPr="00A2003A">
        <w:rPr>
          <w:rFonts w:ascii="Calibri" w:hAnsi="Calibri" w:cs="Calibri"/>
          <w:b/>
          <w:bCs/>
          <w:sz w:val="32"/>
          <w:szCs w:val="32"/>
        </w:rPr>
        <w:t>SZKOLENIA OBRONNEGO</w:t>
      </w:r>
    </w:p>
    <w:p w14:paraId="490C84F5" w14:textId="166AEF66" w:rsidR="00802213" w:rsidRPr="00A2003A" w:rsidRDefault="00491175" w:rsidP="00027551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A2003A">
        <w:rPr>
          <w:rFonts w:ascii="Calibri" w:hAnsi="Calibri" w:cs="Calibri"/>
          <w:b/>
          <w:bCs/>
          <w:sz w:val="32"/>
          <w:szCs w:val="32"/>
        </w:rPr>
        <w:t xml:space="preserve">GMINY RESZEL </w:t>
      </w:r>
      <w:r w:rsidR="00D112CB">
        <w:rPr>
          <w:rFonts w:ascii="Calibri" w:hAnsi="Calibri" w:cs="Calibri"/>
          <w:b/>
          <w:bCs/>
          <w:sz w:val="32"/>
          <w:szCs w:val="32"/>
        </w:rPr>
        <w:t xml:space="preserve">NA </w:t>
      </w:r>
      <w:r w:rsidRPr="00A2003A">
        <w:rPr>
          <w:rFonts w:ascii="Calibri" w:hAnsi="Calibri" w:cs="Calibri"/>
          <w:b/>
          <w:bCs/>
          <w:sz w:val="32"/>
          <w:szCs w:val="32"/>
        </w:rPr>
        <w:t>2020 ROK</w:t>
      </w:r>
    </w:p>
    <w:p w14:paraId="25B828A6" w14:textId="3E11D703" w:rsidR="00491175" w:rsidRPr="00A2003A" w:rsidRDefault="00491175" w:rsidP="00802213">
      <w:pPr>
        <w:spacing w:before="100" w:beforeAutospacing="1"/>
        <w:rPr>
          <w:rFonts w:ascii="Calibri" w:hAnsi="Calibri" w:cs="Calibri"/>
          <w:sz w:val="24"/>
          <w:szCs w:val="24"/>
        </w:rPr>
      </w:pPr>
    </w:p>
    <w:p w14:paraId="4D726FA5" w14:textId="3A31F9D0" w:rsidR="00491175" w:rsidRPr="00A2003A" w:rsidRDefault="00491175" w:rsidP="00802213">
      <w:pPr>
        <w:spacing w:before="100" w:beforeAutospacing="1"/>
        <w:rPr>
          <w:rFonts w:ascii="Calibri" w:hAnsi="Calibri" w:cs="Calibri"/>
          <w:sz w:val="24"/>
          <w:szCs w:val="24"/>
        </w:rPr>
      </w:pPr>
    </w:p>
    <w:p w14:paraId="2A49777B" w14:textId="7D46F758" w:rsidR="00491175" w:rsidRPr="00A2003A" w:rsidRDefault="00491175" w:rsidP="00802213">
      <w:pPr>
        <w:spacing w:before="100" w:beforeAutospacing="1"/>
        <w:rPr>
          <w:rFonts w:ascii="Calibri" w:hAnsi="Calibri" w:cs="Calibri"/>
          <w:sz w:val="24"/>
          <w:szCs w:val="24"/>
        </w:rPr>
      </w:pPr>
    </w:p>
    <w:p w14:paraId="268BD36C" w14:textId="77777777" w:rsidR="00FC40ED" w:rsidRPr="00A2003A" w:rsidRDefault="00FC40ED" w:rsidP="00FC40ED">
      <w:pPr>
        <w:rPr>
          <w:rFonts w:ascii="Calibri" w:hAnsi="Calibri" w:cs="Calibri"/>
          <w:sz w:val="24"/>
          <w:szCs w:val="24"/>
        </w:rPr>
      </w:pPr>
    </w:p>
    <w:p w14:paraId="3C05D4BB" w14:textId="27D71540" w:rsidR="00802213" w:rsidRPr="00A2003A" w:rsidRDefault="00484C36" w:rsidP="00802213">
      <w:pPr>
        <w:spacing w:before="100" w:beforeAutospacing="1"/>
        <w:rPr>
          <w:rFonts w:ascii="Calibri" w:hAnsi="Calibri" w:cs="Calibri"/>
          <w:b/>
          <w:sz w:val="24"/>
          <w:szCs w:val="24"/>
        </w:rPr>
      </w:pPr>
      <w:r w:rsidRPr="00A2003A">
        <w:rPr>
          <w:rFonts w:ascii="Calibri" w:hAnsi="Calibri" w:cs="Calibri"/>
          <w:b/>
          <w:sz w:val="24"/>
          <w:szCs w:val="24"/>
        </w:rPr>
        <w:t xml:space="preserve">   </w:t>
      </w:r>
      <w:r w:rsidR="00FC40ED" w:rsidRPr="00A2003A">
        <w:rPr>
          <w:rFonts w:ascii="Calibri" w:hAnsi="Calibri" w:cs="Calibri"/>
          <w:b/>
          <w:sz w:val="24"/>
          <w:szCs w:val="24"/>
        </w:rPr>
        <w:t xml:space="preserve">   </w:t>
      </w:r>
      <w:r w:rsidRPr="00A2003A">
        <w:rPr>
          <w:rFonts w:ascii="Calibri" w:hAnsi="Calibri" w:cs="Calibri"/>
          <w:b/>
          <w:sz w:val="24"/>
          <w:szCs w:val="24"/>
        </w:rPr>
        <w:t xml:space="preserve">   UZGADNIAM</w:t>
      </w:r>
    </w:p>
    <w:p w14:paraId="46BED96F" w14:textId="77777777" w:rsidR="00484C36" w:rsidRPr="00A2003A" w:rsidRDefault="00484C36" w:rsidP="00484C36">
      <w:pPr>
        <w:rPr>
          <w:rFonts w:ascii="Calibri" w:hAnsi="Calibri" w:cs="Calibri"/>
          <w:b/>
          <w:sz w:val="16"/>
          <w:szCs w:val="16"/>
        </w:rPr>
      </w:pPr>
    </w:p>
    <w:p w14:paraId="22A84673" w14:textId="0837D321" w:rsidR="00484C36" w:rsidRPr="00A2003A" w:rsidRDefault="00484C36" w:rsidP="00484C36">
      <w:pPr>
        <w:rPr>
          <w:rFonts w:ascii="Calibri" w:hAnsi="Calibri" w:cs="Calibri"/>
          <w:b/>
          <w:sz w:val="16"/>
          <w:szCs w:val="16"/>
        </w:rPr>
      </w:pPr>
      <w:r w:rsidRPr="00A2003A">
        <w:rPr>
          <w:rFonts w:ascii="Calibri" w:hAnsi="Calibri" w:cs="Calibri"/>
          <w:b/>
          <w:sz w:val="16"/>
          <w:szCs w:val="16"/>
        </w:rPr>
        <w:t xml:space="preserve">    </w:t>
      </w:r>
      <w:r w:rsidR="00FC40ED" w:rsidRPr="00A2003A">
        <w:rPr>
          <w:rFonts w:ascii="Calibri" w:hAnsi="Calibri" w:cs="Calibri"/>
          <w:b/>
          <w:sz w:val="16"/>
          <w:szCs w:val="16"/>
        </w:rPr>
        <w:t xml:space="preserve">       </w:t>
      </w:r>
      <w:r w:rsidRPr="00A2003A">
        <w:rPr>
          <w:rFonts w:ascii="Calibri" w:hAnsi="Calibri" w:cs="Calibri"/>
          <w:b/>
          <w:sz w:val="16"/>
          <w:szCs w:val="16"/>
        </w:rPr>
        <w:t xml:space="preserve">     ………………………...</w:t>
      </w:r>
    </w:p>
    <w:p w14:paraId="2CA37C6D" w14:textId="77777777" w:rsidR="00484C36" w:rsidRPr="00A2003A" w:rsidRDefault="00484C36" w:rsidP="00484C36">
      <w:pPr>
        <w:rPr>
          <w:rFonts w:ascii="Calibri" w:hAnsi="Calibri" w:cs="Calibri"/>
          <w:b/>
          <w:sz w:val="16"/>
          <w:szCs w:val="16"/>
        </w:rPr>
      </w:pPr>
      <w:r w:rsidRPr="00A2003A">
        <w:rPr>
          <w:rFonts w:ascii="Calibri" w:hAnsi="Calibri" w:cs="Calibri"/>
          <w:b/>
          <w:sz w:val="16"/>
          <w:szCs w:val="16"/>
        </w:rPr>
        <w:t>/Wojewoda Warmińsko-Mazurski/</w:t>
      </w:r>
    </w:p>
    <w:p w14:paraId="16E9227D" w14:textId="77777777" w:rsidR="00B449AD" w:rsidRPr="00A2003A" w:rsidRDefault="00B449AD" w:rsidP="00484C36">
      <w:pPr>
        <w:rPr>
          <w:rFonts w:ascii="Calibri" w:hAnsi="Calibri" w:cs="Calibri"/>
          <w:b/>
          <w:sz w:val="16"/>
          <w:szCs w:val="16"/>
        </w:rPr>
      </w:pPr>
    </w:p>
    <w:p w14:paraId="08DCD46E" w14:textId="77777777" w:rsidR="00B449AD" w:rsidRPr="00A2003A" w:rsidRDefault="00B449AD" w:rsidP="00484C36">
      <w:pPr>
        <w:rPr>
          <w:rFonts w:ascii="Calibri" w:hAnsi="Calibri" w:cs="Calibri"/>
          <w:b/>
          <w:sz w:val="16"/>
          <w:szCs w:val="16"/>
        </w:rPr>
      </w:pPr>
    </w:p>
    <w:p w14:paraId="1ACE2A39" w14:textId="77777777" w:rsidR="00B449AD" w:rsidRPr="00A2003A" w:rsidRDefault="00B449AD" w:rsidP="00484C36">
      <w:pPr>
        <w:rPr>
          <w:rFonts w:ascii="Calibri" w:hAnsi="Calibri" w:cs="Calibri"/>
          <w:b/>
          <w:sz w:val="16"/>
          <w:szCs w:val="16"/>
        </w:rPr>
      </w:pPr>
    </w:p>
    <w:p w14:paraId="72369144" w14:textId="77777777" w:rsidR="00484C36" w:rsidRPr="00A2003A" w:rsidRDefault="00484C36" w:rsidP="00802213">
      <w:pPr>
        <w:pBdr>
          <w:bottom w:val="single" w:sz="12" w:space="1" w:color="auto"/>
        </w:pBdr>
        <w:spacing w:before="100" w:beforeAutospacing="1"/>
        <w:jc w:val="center"/>
        <w:rPr>
          <w:rFonts w:ascii="Calibri" w:hAnsi="Calibri" w:cs="Calibri"/>
          <w:sz w:val="20"/>
          <w:szCs w:val="20"/>
        </w:rPr>
      </w:pPr>
    </w:p>
    <w:p w14:paraId="326FBF43" w14:textId="5AC49267" w:rsidR="00484C36" w:rsidRPr="00A2003A" w:rsidRDefault="00491175" w:rsidP="00491175">
      <w:pPr>
        <w:jc w:val="center"/>
        <w:rPr>
          <w:rFonts w:ascii="Calibri" w:hAnsi="Calibri" w:cs="Calibri"/>
          <w:b/>
          <w:bCs/>
        </w:rPr>
      </w:pPr>
      <w:r w:rsidRPr="00A2003A">
        <w:rPr>
          <w:rFonts w:ascii="Calibri" w:hAnsi="Calibri" w:cs="Calibri"/>
          <w:b/>
          <w:bCs/>
        </w:rPr>
        <w:t xml:space="preserve">Reszel 2019 </w:t>
      </w:r>
    </w:p>
    <w:p w14:paraId="5D4D3527" w14:textId="77777777" w:rsidR="00FC40ED" w:rsidRPr="00FC40ED" w:rsidRDefault="00FC40ED" w:rsidP="00FC40ED">
      <w:pPr>
        <w:spacing w:line="312" w:lineRule="auto"/>
        <w:jc w:val="both"/>
        <w:rPr>
          <w:rFonts w:ascii="Calibri" w:hAnsi="Calibri" w:cs="Calibri"/>
          <w:b/>
          <w:sz w:val="24"/>
          <w:szCs w:val="24"/>
        </w:rPr>
      </w:pPr>
      <w:r w:rsidRPr="00FC40ED">
        <w:rPr>
          <w:rFonts w:ascii="Calibri" w:hAnsi="Calibri" w:cs="Calibri"/>
          <w:b/>
          <w:sz w:val="24"/>
          <w:szCs w:val="24"/>
        </w:rPr>
        <w:lastRenderedPageBreak/>
        <w:t>CZĘŚĆ I – Opisowa</w:t>
      </w:r>
    </w:p>
    <w:p w14:paraId="6749AF39" w14:textId="77777777" w:rsidR="004251D7" w:rsidRDefault="00FC40ED" w:rsidP="00FC40ED">
      <w:pPr>
        <w:spacing w:line="312" w:lineRule="auto"/>
        <w:jc w:val="both"/>
        <w:rPr>
          <w:rFonts w:ascii="Calibri" w:hAnsi="Calibri" w:cs="Calibri"/>
          <w:sz w:val="24"/>
          <w:szCs w:val="24"/>
        </w:rPr>
      </w:pPr>
      <w:r w:rsidRPr="00FC40ED">
        <w:rPr>
          <w:rFonts w:ascii="Calibri" w:hAnsi="Calibri" w:cs="Calibri"/>
          <w:b/>
          <w:sz w:val="24"/>
          <w:szCs w:val="24"/>
        </w:rPr>
        <w:tab/>
      </w:r>
      <w:r w:rsidRPr="00FC40ED">
        <w:rPr>
          <w:rFonts w:ascii="Calibri" w:hAnsi="Calibri" w:cs="Calibri"/>
          <w:sz w:val="24"/>
          <w:szCs w:val="24"/>
        </w:rPr>
        <w:t xml:space="preserve">Plan szkolenia obronnego </w:t>
      </w:r>
      <w:r>
        <w:rPr>
          <w:rFonts w:ascii="Calibri" w:hAnsi="Calibri" w:cs="Calibri"/>
          <w:sz w:val="24"/>
          <w:szCs w:val="24"/>
        </w:rPr>
        <w:t>Gminy Reszel</w:t>
      </w:r>
      <w:r w:rsidRPr="00FC40ED">
        <w:rPr>
          <w:rFonts w:ascii="Calibri" w:hAnsi="Calibri" w:cs="Calibri"/>
          <w:sz w:val="24"/>
          <w:szCs w:val="24"/>
        </w:rPr>
        <w:t xml:space="preserve"> na 2020 r. sporządzono na podstawie</w:t>
      </w:r>
      <w:r w:rsidR="004251D7">
        <w:rPr>
          <w:rFonts w:ascii="Calibri" w:hAnsi="Calibri" w:cs="Calibri"/>
          <w:sz w:val="24"/>
          <w:szCs w:val="24"/>
        </w:rPr>
        <w:t>:</w:t>
      </w:r>
    </w:p>
    <w:p w14:paraId="75FCF301" w14:textId="4057E61B" w:rsidR="00FC40ED" w:rsidRDefault="00FC40ED" w:rsidP="004251D7">
      <w:pPr>
        <w:numPr>
          <w:ilvl w:val="0"/>
          <w:numId w:val="2"/>
        </w:numPr>
        <w:spacing w:line="312" w:lineRule="auto"/>
        <w:jc w:val="both"/>
        <w:rPr>
          <w:rFonts w:ascii="Calibri" w:hAnsi="Calibri" w:cs="Calibri"/>
          <w:sz w:val="24"/>
          <w:szCs w:val="24"/>
        </w:rPr>
      </w:pPr>
      <w:r w:rsidRPr="00FC40ED">
        <w:rPr>
          <w:rFonts w:ascii="Calibri" w:hAnsi="Calibri" w:cs="Calibri"/>
          <w:sz w:val="24"/>
          <w:szCs w:val="24"/>
        </w:rPr>
        <w:t xml:space="preserve"> § 8 pkt. 3 rozporządzenia Rady Ministrów z dnia 8 października 2015 roku w sprawie szkolenia obronnego.</w:t>
      </w:r>
    </w:p>
    <w:p w14:paraId="07237959" w14:textId="3910BC46" w:rsidR="004251D7" w:rsidRDefault="004251D7" w:rsidP="004251D7">
      <w:pPr>
        <w:numPr>
          <w:ilvl w:val="0"/>
          <w:numId w:val="2"/>
        </w:numPr>
        <w:spacing w:line="312" w:lineRule="auto"/>
        <w:jc w:val="both"/>
        <w:rPr>
          <w:rFonts w:ascii="Calibri" w:hAnsi="Calibri" w:cs="Calibri"/>
          <w:sz w:val="24"/>
          <w:szCs w:val="24"/>
        </w:rPr>
      </w:pPr>
      <w:r w:rsidRPr="00FC40ED">
        <w:rPr>
          <w:rFonts w:ascii="Calibri" w:hAnsi="Calibri" w:cs="Calibri"/>
          <w:sz w:val="24"/>
          <w:szCs w:val="24"/>
        </w:rPr>
        <w:t xml:space="preserve">§ </w:t>
      </w:r>
      <w:r>
        <w:rPr>
          <w:rFonts w:ascii="Calibri" w:hAnsi="Calibri" w:cs="Calibri"/>
          <w:sz w:val="24"/>
          <w:szCs w:val="24"/>
        </w:rPr>
        <w:t>4 Zarządzenia Nr 376 Wojewody Warmińsko - Mazurskiego z dnia 6 grudnia 2019 roku w sprawie pozamilitarnych przygotowań obronnych w województwie warmińsko mazurskim w 2020 roku,</w:t>
      </w:r>
    </w:p>
    <w:p w14:paraId="24A34A62" w14:textId="4CE4AF1E" w:rsidR="00FC40ED" w:rsidRPr="00226932" w:rsidRDefault="00FC40ED" w:rsidP="00226932">
      <w:pPr>
        <w:widowControl w:val="0"/>
        <w:tabs>
          <w:tab w:val="left" w:pos="360"/>
        </w:tabs>
        <w:suppressAutoHyphens/>
        <w:spacing w:before="120" w:after="120" w:line="312" w:lineRule="auto"/>
        <w:ind w:left="357"/>
        <w:jc w:val="both"/>
        <w:rPr>
          <w:rFonts w:ascii="Calibri" w:hAnsi="Calibri" w:cs="Calibri"/>
          <w:b/>
          <w:sz w:val="24"/>
          <w:szCs w:val="24"/>
        </w:rPr>
      </w:pPr>
      <w:r w:rsidRPr="00FC40ED">
        <w:rPr>
          <w:rFonts w:ascii="Calibri" w:hAnsi="Calibri" w:cs="Calibri"/>
          <w:b/>
          <w:sz w:val="24"/>
          <w:szCs w:val="24"/>
        </w:rPr>
        <w:t>Dokumenty odniesienia.</w:t>
      </w:r>
    </w:p>
    <w:p w14:paraId="2769551D" w14:textId="56BD6BB3" w:rsidR="00FC40ED" w:rsidRPr="00FC40ED" w:rsidRDefault="00FC40ED" w:rsidP="00FC40ED">
      <w:pPr>
        <w:spacing w:line="312" w:lineRule="auto"/>
        <w:ind w:left="426"/>
        <w:jc w:val="both"/>
        <w:rPr>
          <w:rFonts w:ascii="Calibri" w:hAnsi="Calibri" w:cs="Calibri"/>
          <w:sz w:val="24"/>
          <w:szCs w:val="24"/>
        </w:rPr>
      </w:pPr>
      <w:r w:rsidRPr="00FC40ED">
        <w:rPr>
          <w:rFonts w:ascii="Calibri" w:hAnsi="Calibri" w:cs="Calibri"/>
          <w:sz w:val="24"/>
          <w:szCs w:val="24"/>
        </w:rPr>
        <w:t>Plan szkolenia obronnego opracowano uwzględniając postanowienia wynikające z następujących dokumentów:</w:t>
      </w:r>
    </w:p>
    <w:p w14:paraId="359F8693" w14:textId="7ECD89FE" w:rsidR="00FC40ED" w:rsidRDefault="00FC40ED" w:rsidP="00FC40ED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line="312" w:lineRule="auto"/>
        <w:ind w:left="426"/>
        <w:jc w:val="both"/>
        <w:rPr>
          <w:rFonts w:ascii="Calibri" w:hAnsi="Calibri" w:cs="Calibri"/>
          <w:sz w:val="24"/>
          <w:szCs w:val="24"/>
        </w:rPr>
      </w:pPr>
      <w:r w:rsidRPr="00FC40ED">
        <w:rPr>
          <w:rFonts w:ascii="Calibri" w:hAnsi="Calibri" w:cs="Calibri"/>
          <w:sz w:val="24"/>
          <w:szCs w:val="24"/>
        </w:rPr>
        <w:t>Program Pozamilitarnych Przygotowań Obronnych Województwa Warmińsko-Mazurskiego na lata 2020-2035;</w:t>
      </w:r>
    </w:p>
    <w:p w14:paraId="23FC207A" w14:textId="5696B45B" w:rsidR="00DE773D" w:rsidRDefault="00DE773D" w:rsidP="00DE773D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line="312" w:lineRule="auto"/>
        <w:ind w:left="426"/>
        <w:jc w:val="both"/>
        <w:rPr>
          <w:rFonts w:ascii="Calibri" w:hAnsi="Calibri" w:cs="Calibri"/>
          <w:sz w:val="24"/>
          <w:szCs w:val="24"/>
        </w:rPr>
      </w:pPr>
      <w:r w:rsidRPr="00DE773D">
        <w:rPr>
          <w:rFonts w:ascii="Calibri" w:hAnsi="Calibri" w:cs="Calibri"/>
          <w:sz w:val="24"/>
          <w:szCs w:val="24"/>
        </w:rPr>
        <w:t xml:space="preserve">Wytyczne do szkolenia obronnego realizowanego w 2020 roku przez Marszałka Województwa Warmińsko-Mazurskiego, starostów, wójtów, burmistrzów (prezydentów miast), przedsiębiorców oraz kierowników jednostek organizacyjnych działu administracji rządowej wykonujących zadania obronne w województwie warmińsko-mazurskim (Załącznik nr 2 do Zarządzenia Nr 376 Wojewody Warmińsko-Mazurskiego z dnia 6 grudnia 2019 roku </w:t>
      </w:r>
    </w:p>
    <w:p w14:paraId="77169D54" w14:textId="2E33CD89" w:rsidR="00E00640" w:rsidRPr="00A2003A" w:rsidRDefault="00E00640" w:rsidP="00E00640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line="312" w:lineRule="auto"/>
        <w:ind w:left="426"/>
        <w:jc w:val="both"/>
        <w:rPr>
          <w:rFonts w:ascii="Calibri" w:hAnsi="Calibri" w:cs="Calibri"/>
          <w:sz w:val="24"/>
          <w:szCs w:val="24"/>
        </w:rPr>
      </w:pPr>
      <w:r w:rsidRPr="00A2003A">
        <w:rPr>
          <w:rFonts w:ascii="Calibri" w:hAnsi="Calibri" w:cs="Calibri"/>
          <w:sz w:val="24"/>
          <w:szCs w:val="24"/>
        </w:rPr>
        <w:t>Program Szkolenia Obronnego w Gminie Reszel na lata 2018-2023 (Załącznik Nr 2 do Zarządzenia Nr 124/2018 Burmistrza Reszla z dnia 5 października 2018 roku).</w:t>
      </w:r>
    </w:p>
    <w:p w14:paraId="43FA8820" w14:textId="1460C8C7" w:rsidR="00FC40ED" w:rsidRDefault="00FC40ED" w:rsidP="00FC40ED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line="312" w:lineRule="auto"/>
        <w:ind w:left="426"/>
        <w:jc w:val="both"/>
        <w:rPr>
          <w:rFonts w:ascii="Calibri" w:hAnsi="Calibri" w:cs="Calibri"/>
          <w:sz w:val="24"/>
          <w:szCs w:val="24"/>
        </w:rPr>
      </w:pPr>
      <w:r w:rsidRPr="00FC40ED">
        <w:rPr>
          <w:rFonts w:ascii="Calibri" w:hAnsi="Calibri" w:cs="Calibri"/>
          <w:sz w:val="24"/>
          <w:szCs w:val="24"/>
        </w:rPr>
        <w:t xml:space="preserve">Plan Operacyjnego Funkcjonowania </w:t>
      </w:r>
      <w:r w:rsidR="00DE773D">
        <w:rPr>
          <w:rFonts w:ascii="Calibri" w:hAnsi="Calibri" w:cs="Calibri"/>
          <w:sz w:val="24"/>
          <w:szCs w:val="24"/>
        </w:rPr>
        <w:t>Gminy Reszel</w:t>
      </w:r>
      <w:r w:rsidRPr="00FC40ED">
        <w:rPr>
          <w:rFonts w:ascii="Calibri" w:hAnsi="Calibri" w:cs="Calibri"/>
          <w:sz w:val="24"/>
          <w:szCs w:val="24"/>
        </w:rPr>
        <w:t xml:space="preserve"> w warunkach zewnętrznego zagrożenia bezpieczeństwa państwa i w czasie wojny;</w:t>
      </w:r>
    </w:p>
    <w:p w14:paraId="267F427B" w14:textId="77777777" w:rsidR="00DE773D" w:rsidRDefault="00FC40ED" w:rsidP="00DE773D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line="312" w:lineRule="auto"/>
        <w:ind w:left="426"/>
        <w:jc w:val="both"/>
        <w:rPr>
          <w:rFonts w:ascii="Calibri" w:hAnsi="Calibri" w:cs="Calibri"/>
          <w:sz w:val="24"/>
          <w:szCs w:val="24"/>
        </w:rPr>
      </w:pPr>
      <w:r w:rsidRPr="00DE773D">
        <w:rPr>
          <w:rFonts w:ascii="Calibri" w:hAnsi="Calibri" w:cs="Calibri"/>
          <w:sz w:val="24"/>
          <w:szCs w:val="24"/>
        </w:rPr>
        <w:t>Zarządzenia Nr 243 Wojewody Warmińsko-Mazurskiego z dnia 28 września 2012 r. w sprawie organizacji i funkcjonowania systemu stałych dyżurów w województwie warmińsko-mazurskim na potrzeby podwyższania gotowości obronnej państwa;</w:t>
      </w:r>
    </w:p>
    <w:p w14:paraId="65540E9D" w14:textId="2925E386" w:rsidR="00DE773D" w:rsidRPr="00DE773D" w:rsidRDefault="00DE773D" w:rsidP="00DE773D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line="312" w:lineRule="auto"/>
        <w:ind w:left="426"/>
        <w:jc w:val="both"/>
        <w:rPr>
          <w:rFonts w:ascii="Calibri" w:hAnsi="Calibri" w:cs="Calibri"/>
          <w:sz w:val="24"/>
          <w:szCs w:val="24"/>
        </w:rPr>
      </w:pPr>
      <w:r w:rsidRPr="00A2003A">
        <w:rPr>
          <w:rFonts w:ascii="Calibri" w:hAnsi="Calibri" w:cs="Calibri"/>
          <w:sz w:val="24"/>
          <w:szCs w:val="24"/>
        </w:rPr>
        <w:t>Zarządzenie nr 24 Starosty Powiatu Kętrzyńskiego z dnia 18 czerwca 2013 roku w sprawie organizacji i funkcjonowania sytemu stałych dyżurów w powiecie kętrzyńskim na potrzeby podwyższania gotowości obronnej państwa.</w:t>
      </w:r>
    </w:p>
    <w:p w14:paraId="64C183AF" w14:textId="46FBC8AD" w:rsidR="00DE773D" w:rsidRPr="00E00640" w:rsidRDefault="00DE773D" w:rsidP="00DE773D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line="312" w:lineRule="auto"/>
        <w:ind w:left="426"/>
        <w:jc w:val="both"/>
        <w:rPr>
          <w:rFonts w:ascii="Calibri" w:hAnsi="Calibri" w:cs="Calibri"/>
          <w:sz w:val="24"/>
          <w:szCs w:val="24"/>
        </w:rPr>
      </w:pPr>
      <w:r w:rsidRPr="00A2003A">
        <w:rPr>
          <w:rFonts w:ascii="Calibri" w:hAnsi="Calibri" w:cs="Calibri"/>
          <w:sz w:val="24"/>
          <w:szCs w:val="24"/>
        </w:rPr>
        <w:t>Zarządzenie nr 150/2019 Burmistrza Reszla z dnia 4 grudnia 2019 roku w sprawie organizacji i funkcjonowania sytemu stałych dyżurów w Gminie Reszel na potrzeby podwyższania gotowości obronnej państwa.</w:t>
      </w:r>
    </w:p>
    <w:p w14:paraId="6EE5CAEE" w14:textId="40B42DF6" w:rsidR="00DE773D" w:rsidRPr="00E00640" w:rsidRDefault="00DE773D" w:rsidP="00E00640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line="312" w:lineRule="auto"/>
        <w:ind w:left="426"/>
        <w:jc w:val="both"/>
        <w:rPr>
          <w:rFonts w:ascii="Calibri" w:hAnsi="Calibri" w:cs="Calibri"/>
          <w:sz w:val="24"/>
          <w:szCs w:val="24"/>
        </w:rPr>
      </w:pPr>
      <w:r w:rsidRPr="00A2003A">
        <w:rPr>
          <w:rFonts w:ascii="Calibri" w:hAnsi="Calibri" w:cs="Calibri"/>
          <w:sz w:val="24"/>
          <w:szCs w:val="24"/>
        </w:rPr>
        <w:t>Zarządzenia Nr 14/2018 Burmistrza Reszla z dnia 31 stycznia 2018 roku w sprawie: organizacji i funkcjonowania stałego dyżuru w Urzędzie Gminy w Reszlu na potrzeby podwyższania gotowości obronnej państwa.</w:t>
      </w:r>
    </w:p>
    <w:p w14:paraId="509B0600" w14:textId="7832EB61" w:rsidR="00FC40ED" w:rsidRDefault="00FC40ED" w:rsidP="00E00640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line="312" w:lineRule="auto"/>
        <w:ind w:left="426"/>
        <w:jc w:val="both"/>
        <w:rPr>
          <w:rFonts w:ascii="Calibri" w:hAnsi="Calibri" w:cs="Calibri"/>
          <w:sz w:val="24"/>
          <w:szCs w:val="24"/>
        </w:rPr>
      </w:pPr>
      <w:r w:rsidRPr="00E00640">
        <w:rPr>
          <w:rFonts w:ascii="Calibri" w:hAnsi="Calibri" w:cs="Calibri"/>
          <w:sz w:val="24"/>
          <w:szCs w:val="24"/>
        </w:rPr>
        <w:lastRenderedPageBreak/>
        <w:t>Założeń i schematu akcji kurierskiej na terenie województwa warmińsko- mazurskiego stanowiącego załącznik do Zarządzenia Nr 293 Wojewody  Warmińsko-Mazurskiego z dnia 29 października 2007 r.;</w:t>
      </w:r>
    </w:p>
    <w:p w14:paraId="7F229288" w14:textId="3910D9A6" w:rsidR="00FC40ED" w:rsidRDefault="00FC40ED" w:rsidP="00E00640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line="312" w:lineRule="auto"/>
        <w:ind w:left="426"/>
        <w:jc w:val="both"/>
        <w:rPr>
          <w:rFonts w:ascii="Calibri" w:hAnsi="Calibri" w:cs="Calibri"/>
          <w:sz w:val="24"/>
          <w:szCs w:val="24"/>
        </w:rPr>
      </w:pPr>
      <w:r w:rsidRPr="00E00640">
        <w:rPr>
          <w:rFonts w:ascii="Calibri" w:hAnsi="Calibri" w:cs="Calibri"/>
          <w:sz w:val="24"/>
          <w:szCs w:val="24"/>
        </w:rPr>
        <w:t>Metodyk</w:t>
      </w:r>
      <w:r w:rsidR="00E00640">
        <w:rPr>
          <w:rFonts w:ascii="Calibri" w:hAnsi="Calibri" w:cs="Calibri"/>
          <w:sz w:val="24"/>
          <w:szCs w:val="24"/>
        </w:rPr>
        <w:t>a</w:t>
      </w:r>
      <w:r w:rsidRPr="00E00640">
        <w:rPr>
          <w:rFonts w:ascii="Calibri" w:hAnsi="Calibri" w:cs="Calibri"/>
          <w:sz w:val="24"/>
          <w:szCs w:val="24"/>
        </w:rPr>
        <w:t xml:space="preserve"> przygotowania i prowadzenia ćwiczeń podsystemu niemilitarnego w systemie obronnym RP.</w:t>
      </w:r>
    </w:p>
    <w:p w14:paraId="086DDA86" w14:textId="12F0405C" w:rsidR="00802213" w:rsidRPr="00115079" w:rsidRDefault="00802213" w:rsidP="00040B96">
      <w:pPr>
        <w:spacing w:before="120" w:after="120"/>
        <w:ind w:left="357"/>
        <w:rPr>
          <w:rFonts w:ascii="Calibri" w:hAnsi="Calibri" w:cs="Calibri"/>
          <w:b/>
          <w:bCs/>
          <w:sz w:val="24"/>
          <w:szCs w:val="24"/>
        </w:rPr>
      </w:pPr>
      <w:r w:rsidRPr="00115079">
        <w:rPr>
          <w:rFonts w:ascii="Calibri" w:hAnsi="Calibri" w:cs="Calibri"/>
          <w:b/>
          <w:bCs/>
          <w:sz w:val="24"/>
          <w:szCs w:val="24"/>
        </w:rPr>
        <w:t>Cele szkolenia:</w:t>
      </w:r>
    </w:p>
    <w:p w14:paraId="789954AD" w14:textId="59C01F14" w:rsidR="00040B96" w:rsidRPr="00040B96" w:rsidRDefault="00040B96" w:rsidP="00040B96">
      <w:pPr>
        <w:pStyle w:val="Tekstpodstawowy21"/>
        <w:spacing w:line="312" w:lineRule="auto"/>
        <w:rPr>
          <w:rFonts w:ascii="Calibri" w:eastAsia="Times New Roman" w:hAnsi="Calibri" w:cs="Calibri"/>
          <w:color w:val="auto"/>
          <w:sz w:val="24"/>
        </w:rPr>
      </w:pPr>
      <w:r w:rsidRPr="00040B96">
        <w:rPr>
          <w:rFonts w:ascii="Calibri" w:eastAsia="Times New Roman" w:hAnsi="Calibri" w:cs="Calibri"/>
          <w:color w:val="auto"/>
          <w:sz w:val="24"/>
        </w:rPr>
        <w:t>Główn</w:t>
      </w:r>
      <w:r>
        <w:rPr>
          <w:rFonts w:ascii="Calibri" w:eastAsia="Times New Roman" w:hAnsi="Calibri" w:cs="Calibri"/>
          <w:color w:val="auto"/>
          <w:sz w:val="24"/>
        </w:rPr>
        <w:t>e</w:t>
      </w:r>
      <w:r w:rsidRPr="00040B96">
        <w:rPr>
          <w:rFonts w:ascii="Calibri" w:eastAsia="Times New Roman" w:hAnsi="Calibri" w:cs="Calibri"/>
          <w:color w:val="auto"/>
          <w:sz w:val="24"/>
        </w:rPr>
        <w:t xml:space="preserve"> cele szkolenia obronnego: </w:t>
      </w:r>
    </w:p>
    <w:p w14:paraId="2D526117" w14:textId="6D8931BC" w:rsidR="00040B96" w:rsidRPr="00040B96" w:rsidRDefault="00040B96" w:rsidP="00040B96">
      <w:pPr>
        <w:numPr>
          <w:ilvl w:val="0"/>
          <w:numId w:val="7"/>
        </w:numPr>
        <w:tabs>
          <w:tab w:val="clear" w:pos="1352"/>
          <w:tab w:val="num" w:pos="567"/>
          <w:tab w:val="num" w:pos="1069"/>
          <w:tab w:val="num" w:pos="1134"/>
        </w:tabs>
        <w:spacing w:line="312" w:lineRule="auto"/>
        <w:ind w:left="567" w:hanging="425"/>
        <w:jc w:val="both"/>
        <w:rPr>
          <w:rFonts w:ascii="Calibri" w:hAnsi="Calibri" w:cs="Calibri"/>
          <w:sz w:val="24"/>
          <w:szCs w:val="24"/>
        </w:rPr>
      </w:pPr>
      <w:r w:rsidRPr="00040B96">
        <w:rPr>
          <w:rFonts w:ascii="Calibri" w:hAnsi="Calibri" w:cs="Calibri"/>
          <w:sz w:val="24"/>
          <w:szCs w:val="24"/>
        </w:rPr>
        <w:t xml:space="preserve">przygotowanie </w:t>
      </w:r>
      <w:r>
        <w:rPr>
          <w:rFonts w:ascii="Calibri" w:hAnsi="Calibri" w:cs="Calibri"/>
          <w:sz w:val="24"/>
          <w:szCs w:val="24"/>
        </w:rPr>
        <w:t xml:space="preserve">kadry kierowniczej </w:t>
      </w:r>
      <w:r w:rsidR="00245718">
        <w:rPr>
          <w:rFonts w:ascii="Calibri" w:hAnsi="Calibri" w:cs="Calibri"/>
          <w:sz w:val="24"/>
          <w:szCs w:val="24"/>
        </w:rPr>
        <w:t xml:space="preserve">Urzędu </w:t>
      </w:r>
      <w:r>
        <w:rPr>
          <w:rFonts w:ascii="Calibri" w:hAnsi="Calibri" w:cs="Calibri"/>
          <w:sz w:val="24"/>
          <w:szCs w:val="24"/>
        </w:rPr>
        <w:t xml:space="preserve">Gminy </w:t>
      </w:r>
      <w:r w:rsidR="00245718">
        <w:rPr>
          <w:rFonts w:ascii="Calibri" w:hAnsi="Calibri" w:cs="Calibri"/>
          <w:sz w:val="24"/>
          <w:szCs w:val="24"/>
        </w:rPr>
        <w:t>R</w:t>
      </w:r>
      <w:r>
        <w:rPr>
          <w:rFonts w:ascii="Calibri" w:hAnsi="Calibri" w:cs="Calibri"/>
          <w:sz w:val="24"/>
          <w:szCs w:val="24"/>
        </w:rPr>
        <w:t xml:space="preserve">eszel oraz jednostek realizujących zadania obronne </w:t>
      </w:r>
      <w:r w:rsidR="00245718">
        <w:rPr>
          <w:rFonts w:ascii="Calibri" w:hAnsi="Calibri" w:cs="Calibri"/>
          <w:sz w:val="24"/>
          <w:szCs w:val="24"/>
        </w:rPr>
        <w:t xml:space="preserve">na terenie gminy i </w:t>
      </w:r>
      <w:r w:rsidRPr="00040B96">
        <w:rPr>
          <w:rFonts w:ascii="Calibri" w:hAnsi="Calibri" w:cs="Calibri"/>
          <w:sz w:val="24"/>
          <w:szCs w:val="24"/>
        </w:rPr>
        <w:t xml:space="preserve">zespołów zadaniowych do udziału w </w:t>
      </w:r>
      <w:r w:rsidR="00245718">
        <w:rPr>
          <w:rFonts w:ascii="Calibri" w:hAnsi="Calibri" w:cs="Calibri"/>
          <w:sz w:val="24"/>
          <w:szCs w:val="24"/>
        </w:rPr>
        <w:t>gminnym</w:t>
      </w:r>
      <w:r w:rsidR="00245718" w:rsidRPr="00040B96">
        <w:rPr>
          <w:rFonts w:ascii="Calibri" w:hAnsi="Calibri" w:cs="Calibri"/>
          <w:sz w:val="24"/>
          <w:szCs w:val="24"/>
        </w:rPr>
        <w:t xml:space="preserve"> </w:t>
      </w:r>
      <w:r w:rsidRPr="00040B96">
        <w:rPr>
          <w:rFonts w:ascii="Calibri" w:hAnsi="Calibri" w:cs="Calibri"/>
          <w:sz w:val="24"/>
          <w:szCs w:val="24"/>
        </w:rPr>
        <w:t xml:space="preserve">ćwiczeniu </w:t>
      </w:r>
      <w:r w:rsidR="00245718">
        <w:rPr>
          <w:rFonts w:ascii="Calibri" w:hAnsi="Calibri" w:cs="Calibri"/>
          <w:sz w:val="24"/>
          <w:szCs w:val="24"/>
        </w:rPr>
        <w:t>obronnym, w ramach ćwiczeń powiatowych. w 2020 roku.</w:t>
      </w:r>
    </w:p>
    <w:p w14:paraId="22288E1D" w14:textId="449453DF" w:rsidR="00040B96" w:rsidRPr="00040B96" w:rsidRDefault="00040B96" w:rsidP="00040B96">
      <w:pPr>
        <w:numPr>
          <w:ilvl w:val="0"/>
          <w:numId w:val="7"/>
        </w:numPr>
        <w:tabs>
          <w:tab w:val="clear" w:pos="1352"/>
          <w:tab w:val="num" w:pos="567"/>
          <w:tab w:val="num" w:pos="1069"/>
          <w:tab w:val="num" w:pos="1134"/>
        </w:tabs>
        <w:spacing w:line="312" w:lineRule="auto"/>
        <w:ind w:left="567" w:hanging="425"/>
        <w:jc w:val="both"/>
        <w:rPr>
          <w:rFonts w:ascii="Calibri" w:hAnsi="Calibri" w:cs="Calibri"/>
          <w:sz w:val="24"/>
          <w:szCs w:val="24"/>
        </w:rPr>
      </w:pPr>
      <w:r w:rsidRPr="00040B96">
        <w:rPr>
          <w:rFonts w:ascii="Calibri" w:hAnsi="Calibri" w:cs="Calibri"/>
          <w:sz w:val="24"/>
          <w:szCs w:val="24"/>
        </w:rPr>
        <w:t xml:space="preserve">w ramach ćwiczeń obronnych sprawdzić przygotowanie </w:t>
      </w:r>
      <w:r w:rsidR="00903A96">
        <w:rPr>
          <w:rFonts w:ascii="Calibri" w:hAnsi="Calibri" w:cs="Calibri"/>
          <w:sz w:val="24"/>
          <w:szCs w:val="24"/>
        </w:rPr>
        <w:t>Urzędu Gminy oraz jednostek podległych i nadzorowanych</w:t>
      </w:r>
      <w:r w:rsidRPr="00040B96">
        <w:rPr>
          <w:rFonts w:ascii="Calibri" w:hAnsi="Calibri" w:cs="Calibri"/>
          <w:sz w:val="24"/>
          <w:szCs w:val="24"/>
        </w:rPr>
        <w:t xml:space="preserve"> do funkcjonowania w</w:t>
      </w:r>
      <w:r w:rsidR="00903A96">
        <w:rPr>
          <w:rFonts w:ascii="Calibri" w:hAnsi="Calibri" w:cs="Calibri"/>
          <w:sz w:val="24"/>
          <w:szCs w:val="24"/>
        </w:rPr>
        <w:t> </w:t>
      </w:r>
      <w:r w:rsidRPr="00040B96">
        <w:rPr>
          <w:rFonts w:ascii="Calibri" w:hAnsi="Calibri" w:cs="Calibri"/>
          <w:sz w:val="24"/>
          <w:szCs w:val="24"/>
        </w:rPr>
        <w:t>warunkach zewnętrznego zagrożenia bezpieczeństwa państwa.</w:t>
      </w:r>
    </w:p>
    <w:p w14:paraId="51B62DB5" w14:textId="77777777" w:rsidR="00040B96" w:rsidRPr="00903A96" w:rsidRDefault="00040B96" w:rsidP="00903A96">
      <w:pPr>
        <w:pStyle w:val="Tekstpodstawowy21"/>
        <w:spacing w:before="120" w:after="120" w:line="312" w:lineRule="auto"/>
        <w:jc w:val="both"/>
        <w:rPr>
          <w:rFonts w:ascii="Calibri" w:eastAsia="Times New Roman" w:hAnsi="Calibri" w:cs="Calibri"/>
          <w:color w:val="auto"/>
          <w:sz w:val="24"/>
        </w:rPr>
      </w:pPr>
      <w:r w:rsidRPr="00903A96">
        <w:rPr>
          <w:rFonts w:ascii="Calibri" w:eastAsia="Times New Roman" w:hAnsi="Calibri" w:cs="Calibri"/>
          <w:b/>
          <w:color w:val="auto"/>
          <w:sz w:val="24"/>
        </w:rPr>
        <w:t>Cele szczegółowe:</w:t>
      </w:r>
      <w:r w:rsidRPr="00903A96">
        <w:rPr>
          <w:rFonts w:ascii="Calibri" w:eastAsia="Times New Roman" w:hAnsi="Calibri" w:cs="Calibri"/>
          <w:color w:val="auto"/>
          <w:sz w:val="24"/>
        </w:rPr>
        <w:t xml:space="preserve"> </w:t>
      </w:r>
    </w:p>
    <w:p w14:paraId="5504476D" w14:textId="7D301A95" w:rsidR="00040B96" w:rsidRPr="00040B96" w:rsidRDefault="00903A96" w:rsidP="00D122FC">
      <w:pPr>
        <w:pStyle w:val="Tekstpodstawowy21"/>
        <w:numPr>
          <w:ilvl w:val="0"/>
          <w:numId w:val="5"/>
        </w:numPr>
        <w:spacing w:line="312" w:lineRule="auto"/>
        <w:jc w:val="both"/>
        <w:rPr>
          <w:rFonts w:ascii="Calibri" w:hAnsi="Calibri" w:cs="Calibri"/>
          <w:color w:val="auto"/>
          <w:sz w:val="24"/>
        </w:rPr>
      </w:pPr>
      <w:r>
        <w:rPr>
          <w:rFonts w:ascii="Calibri" w:hAnsi="Calibri" w:cs="Calibri"/>
          <w:color w:val="auto"/>
          <w:sz w:val="24"/>
        </w:rPr>
        <w:t>w trakcie ćwiczeń obronnych uwzględnić zagrożenia o charakterze</w:t>
      </w:r>
      <w:r w:rsidR="00040B96" w:rsidRPr="00040B96">
        <w:rPr>
          <w:rFonts w:ascii="Calibri" w:hAnsi="Calibri" w:cs="Calibri"/>
          <w:color w:val="auto"/>
          <w:sz w:val="24"/>
        </w:rPr>
        <w:t xml:space="preserve"> hybrydowy</w:t>
      </w:r>
      <w:r>
        <w:rPr>
          <w:rFonts w:ascii="Calibri" w:hAnsi="Calibri" w:cs="Calibri"/>
          <w:color w:val="auto"/>
          <w:sz w:val="24"/>
        </w:rPr>
        <w:t>m</w:t>
      </w:r>
      <w:r w:rsidR="00040B96" w:rsidRPr="00040B96">
        <w:rPr>
          <w:rFonts w:ascii="Calibri" w:hAnsi="Calibri" w:cs="Calibri"/>
          <w:color w:val="auto"/>
          <w:sz w:val="24"/>
        </w:rPr>
        <w:t>;</w:t>
      </w:r>
    </w:p>
    <w:p w14:paraId="2035162A" w14:textId="77777777" w:rsidR="00040B96" w:rsidRPr="00040B96" w:rsidRDefault="00040B96" w:rsidP="00040B96">
      <w:pPr>
        <w:pStyle w:val="Tekstpodstawowy21"/>
        <w:numPr>
          <w:ilvl w:val="0"/>
          <w:numId w:val="5"/>
        </w:numPr>
        <w:spacing w:line="312" w:lineRule="auto"/>
        <w:jc w:val="both"/>
        <w:rPr>
          <w:rFonts w:ascii="Calibri" w:hAnsi="Calibri" w:cs="Calibri"/>
          <w:color w:val="auto"/>
          <w:sz w:val="24"/>
        </w:rPr>
      </w:pPr>
      <w:r w:rsidRPr="00040B96">
        <w:rPr>
          <w:rFonts w:ascii="Calibri" w:eastAsia="Times New Roman" w:hAnsi="Calibri" w:cs="Calibri"/>
          <w:color w:val="auto"/>
          <w:sz w:val="24"/>
        </w:rPr>
        <w:t>prowadzić nadzór merytoryczny nad przygotowaniem i prowadzeniem szkolenia obronnego realizowanego przez podległe jednostki organizacyjne;</w:t>
      </w:r>
    </w:p>
    <w:p w14:paraId="2F9FFC83" w14:textId="0BD49333" w:rsidR="00040B96" w:rsidRPr="00040B96" w:rsidRDefault="00040B96" w:rsidP="00040B96">
      <w:pPr>
        <w:pStyle w:val="Tekstpodstawowy21"/>
        <w:numPr>
          <w:ilvl w:val="0"/>
          <w:numId w:val="5"/>
        </w:numPr>
        <w:spacing w:line="312" w:lineRule="auto"/>
        <w:jc w:val="both"/>
        <w:rPr>
          <w:rFonts w:ascii="Calibri" w:eastAsia="Times New Roman" w:hAnsi="Calibri" w:cs="Calibri"/>
          <w:color w:val="auto"/>
          <w:sz w:val="24"/>
        </w:rPr>
      </w:pPr>
      <w:r w:rsidRPr="00040B96">
        <w:rPr>
          <w:rFonts w:ascii="Calibri" w:eastAsia="Times New Roman" w:hAnsi="Calibri" w:cs="Calibri"/>
          <w:color w:val="auto"/>
          <w:sz w:val="24"/>
        </w:rPr>
        <w:t xml:space="preserve">doskonalić współdziałania z terenowymi organami administracji wojskowej oraz pododdziałami wojsk obrony terytorialnej; </w:t>
      </w:r>
    </w:p>
    <w:p w14:paraId="27A6EA5C" w14:textId="354E19D6" w:rsidR="00040B96" w:rsidRPr="00040B96" w:rsidRDefault="00903A96" w:rsidP="00040B96">
      <w:pPr>
        <w:pStyle w:val="Tekstpodstawowy21"/>
        <w:numPr>
          <w:ilvl w:val="0"/>
          <w:numId w:val="5"/>
        </w:numPr>
        <w:spacing w:line="312" w:lineRule="auto"/>
        <w:jc w:val="both"/>
        <w:rPr>
          <w:rFonts w:ascii="Calibri" w:eastAsia="Times New Roman" w:hAnsi="Calibri" w:cs="Calibri"/>
          <w:color w:val="auto"/>
          <w:sz w:val="24"/>
        </w:rPr>
      </w:pPr>
      <w:r>
        <w:rPr>
          <w:rFonts w:ascii="Calibri" w:eastAsia="Times New Roman" w:hAnsi="Calibri" w:cs="Calibri"/>
          <w:color w:val="auto"/>
          <w:sz w:val="24"/>
        </w:rPr>
        <w:t>p</w:t>
      </w:r>
      <w:r w:rsidR="00040B96" w:rsidRPr="00040B96">
        <w:rPr>
          <w:rFonts w:ascii="Calibri" w:eastAsia="Times New Roman" w:hAnsi="Calibri" w:cs="Calibri"/>
          <w:color w:val="auto"/>
          <w:sz w:val="24"/>
        </w:rPr>
        <w:t xml:space="preserve">rzeszkolić kadrę kierowniczą w zakresie realizacji zadań obronnych zawartych w </w:t>
      </w:r>
      <w:r>
        <w:rPr>
          <w:rFonts w:ascii="Calibri" w:eastAsia="Times New Roman" w:hAnsi="Calibri" w:cs="Calibri"/>
          <w:color w:val="auto"/>
          <w:sz w:val="24"/>
        </w:rPr>
        <w:t>P</w:t>
      </w:r>
      <w:r w:rsidR="00040B96" w:rsidRPr="00040B96">
        <w:rPr>
          <w:rFonts w:ascii="Calibri" w:eastAsia="Times New Roman" w:hAnsi="Calibri" w:cs="Calibri"/>
          <w:color w:val="auto"/>
          <w:sz w:val="24"/>
        </w:rPr>
        <w:t>lan</w:t>
      </w:r>
      <w:r>
        <w:rPr>
          <w:rFonts w:ascii="Calibri" w:eastAsia="Times New Roman" w:hAnsi="Calibri" w:cs="Calibri"/>
          <w:color w:val="auto"/>
          <w:sz w:val="24"/>
        </w:rPr>
        <w:t>ie</w:t>
      </w:r>
      <w:r w:rsidR="00040B96" w:rsidRPr="00040B96">
        <w:rPr>
          <w:rFonts w:ascii="Calibri" w:eastAsia="Times New Roman" w:hAnsi="Calibri" w:cs="Calibri"/>
          <w:color w:val="auto"/>
          <w:sz w:val="24"/>
        </w:rPr>
        <w:t xml:space="preserve"> operacyjny</w:t>
      </w:r>
      <w:r>
        <w:rPr>
          <w:rFonts w:ascii="Calibri" w:eastAsia="Times New Roman" w:hAnsi="Calibri" w:cs="Calibri"/>
          <w:color w:val="auto"/>
          <w:sz w:val="24"/>
        </w:rPr>
        <w:t>m</w:t>
      </w:r>
      <w:r w:rsidR="00040B96" w:rsidRPr="00040B96">
        <w:rPr>
          <w:rFonts w:ascii="Calibri" w:eastAsia="Times New Roman" w:hAnsi="Calibri" w:cs="Calibri"/>
          <w:color w:val="auto"/>
          <w:sz w:val="24"/>
        </w:rPr>
        <w:t xml:space="preserve"> funkcjonowania </w:t>
      </w:r>
      <w:r>
        <w:rPr>
          <w:rFonts w:ascii="Calibri" w:eastAsia="Times New Roman" w:hAnsi="Calibri" w:cs="Calibri"/>
          <w:color w:val="auto"/>
          <w:sz w:val="24"/>
        </w:rPr>
        <w:t>Gminy Reszel na czas zewnętrznego zagrożenia państwa i wojny</w:t>
      </w:r>
      <w:r w:rsidR="00040B96" w:rsidRPr="00040B96">
        <w:rPr>
          <w:rFonts w:ascii="Calibri" w:eastAsia="Times New Roman" w:hAnsi="Calibri" w:cs="Calibri"/>
          <w:color w:val="auto"/>
          <w:sz w:val="24"/>
        </w:rPr>
        <w:t>;</w:t>
      </w:r>
    </w:p>
    <w:p w14:paraId="623EC213" w14:textId="2503D5E5" w:rsidR="00040B96" w:rsidRPr="00903A96" w:rsidRDefault="00040B96" w:rsidP="00040B96">
      <w:pPr>
        <w:numPr>
          <w:ilvl w:val="0"/>
          <w:numId w:val="5"/>
        </w:numPr>
        <w:tabs>
          <w:tab w:val="num" w:pos="1134"/>
          <w:tab w:val="num" w:pos="1276"/>
        </w:tabs>
        <w:spacing w:line="312" w:lineRule="auto"/>
        <w:jc w:val="both"/>
        <w:rPr>
          <w:rFonts w:ascii="Calibri" w:hAnsi="Calibri" w:cs="Calibri"/>
          <w:sz w:val="24"/>
          <w:szCs w:val="24"/>
        </w:rPr>
      </w:pPr>
      <w:r w:rsidRPr="00903A96">
        <w:rPr>
          <w:rFonts w:ascii="Calibri" w:hAnsi="Calibri" w:cs="Calibri"/>
          <w:sz w:val="24"/>
          <w:szCs w:val="24"/>
        </w:rPr>
        <w:t>przeszkolić zespoły zadaniowe do udziału w gminny</w:t>
      </w:r>
      <w:r w:rsidR="00903A96">
        <w:rPr>
          <w:rFonts w:ascii="Calibri" w:hAnsi="Calibri" w:cs="Calibri"/>
          <w:sz w:val="24"/>
          <w:szCs w:val="24"/>
        </w:rPr>
        <w:t>m</w:t>
      </w:r>
      <w:r w:rsidRPr="00903A96">
        <w:rPr>
          <w:rFonts w:ascii="Calibri" w:hAnsi="Calibri" w:cs="Calibri"/>
          <w:sz w:val="24"/>
          <w:szCs w:val="24"/>
        </w:rPr>
        <w:t xml:space="preserve"> ćwicze</w:t>
      </w:r>
      <w:r w:rsidR="00903A96">
        <w:rPr>
          <w:rFonts w:ascii="Calibri" w:hAnsi="Calibri" w:cs="Calibri"/>
          <w:sz w:val="24"/>
          <w:szCs w:val="24"/>
        </w:rPr>
        <w:t>niu</w:t>
      </w:r>
      <w:r w:rsidRPr="00903A96">
        <w:rPr>
          <w:rFonts w:ascii="Calibri" w:hAnsi="Calibri" w:cs="Calibri"/>
          <w:sz w:val="24"/>
          <w:szCs w:val="24"/>
        </w:rPr>
        <w:t xml:space="preserve"> obronny</w:t>
      </w:r>
      <w:r w:rsidR="00903A96">
        <w:rPr>
          <w:rFonts w:ascii="Calibri" w:hAnsi="Calibri" w:cs="Calibri"/>
          <w:sz w:val="24"/>
          <w:szCs w:val="24"/>
        </w:rPr>
        <w:t>m</w:t>
      </w:r>
      <w:r w:rsidRPr="00903A96">
        <w:rPr>
          <w:rFonts w:ascii="Calibri" w:hAnsi="Calibri" w:cs="Calibri"/>
          <w:sz w:val="24"/>
          <w:szCs w:val="24"/>
        </w:rPr>
        <w:t>;</w:t>
      </w:r>
    </w:p>
    <w:p w14:paraId="1CA83656" w14:textId="57C871BF" w:rsidR="00040B96" w:rsidRPr="00903A96" w:rsidRDefault="00040B96" w:rsidP="00040B96">
      <w:pPr>
        <w:pStyle w:val="Tekstpodstawowy21"/>
        <w:numPr>
          <w:ilvl w:val="0"/>
          <w:numId w:val="5"/>
        </w:numPr>
        <w:spacing w:line="312" w:lineRule="auto"/>
        <w:jc w:val="both"/>
        <w:rPr>
          <w:rFonts w:ascii="Calibri" w:hAnsi="Calibri" w:cs="Calibri"/>
          <w:color w:val="auto"/>
          <w:sz w:val="24"/>
        </w:rPr>
      </w:pPr>
      <w:r w:rsidRPr="00903A96">
        <w:rPr>
          <w:rFonts w:ascii="Calibri" w:hAnsi="Calibri" w:cs="Calibri"/>
          <w:color w:val="auto"/>
          <w:sz w:val="24"/>
        </w:rPr>
        <w:t>Doskonalić obsług</w:t>
      </w:r>
      <w:r w:rsidR="00903A96">
        <w:rPr>
          <w:rFonts w:ascii="Calibri" w:hAnsi="Calibri" w:cs="Calibri"/>
          <w:color w:val="auto"/>
          <w:sz w:val="24"/>
        </w:rPr>
        <w:t>ę</w:t>
      </w:r>
      <w:r w:rsidRPr="00903A96">
        <w:rPr>
          <w:rFonts w:ascii="Calibri" w:hAnsi="Calibri" w:cs="Calibri"/>
          <w:color w:val="auto"/>
          <w:sz w:val="24"/>
        </w:rPr>
        <w:t xml:space="preserve"> punktów kontaktowych HNS w zakresie aktualizacji bazy danych systemu HNS;</w:t>
      </w:r>
    </w:p>
    <w:p w14:paraId="46CFD6EB" w14:textId="77777777" w:rsidR="00040B96" w:rsidRPr="00D122FC" w:rsidRDefault="00040B96" w:rsidP="00D122FC">
      <w:pPr>
        <w:pStyle w:val="Tekstpodstawowy21"/>
        <w:spacing w:before="120" w:after="120" w:line="312" w:lineRule="auto"/>
        <w:jc w:val="both"/>
        <w:rPr>
          <w:rFonts w:ascii="Calibri" w:eastAsia="Times New Roman" w:hAnsi="Calibri" w:cs="Calibri"/>
          <w:bCs/>
          <w:color w:val="auto"/>
          <w:sz w:val="24"/>
        </w:rPr>
      </w:pPr>
      <w:r w:rsidRPr="00D122FC">
        <w:rPr>
          <w:rFonts w:ascii="Calibri" w:eastAsia="Times New Roman" w:hAnsi="Calibri" w:cs="Calibri"/>
          <w:bCs/>
          <w:color w:val="auto"/>
          <w:sz w:val="24"/>
        </w:rPr>
        <w:t>Założone cele szkolenia obronnego osiągać poprzez:</w:t>
      </w:r>
    </w:p>
    <w:p w14:paraId="4B46CC82" w14:textId="78267603" w:rsidR="00D122FC" w:rsidRDefault="00D122FC" w:rsidP="00040B96">
      <w:pPr>
        <w:pStyle w:val="Tekstpodstawowy21"/>
        <w:numPr>
          <w:ilvl w:val="0"/>
          <w:numId w:val="6"/>
        </w:numPr>
        <w:spacing w:line="312" w:lineRule="auto"/>
        <w:jc w:val="both"/>
        <w:rPr>
          <w:rFonts w:ascii="Calibri" w:eastAsia="Times New Roman" w:hAnsi="Calibri" w:cs="Calibri"/>
          <w:color w:val="auto"/>
          <w:sz w:val="24"/>
        </w:rPr>
      </w:pPr>
      <w:r>
        <w:rPr>
          <w:rFonts w:ascii="Calibri" w:eastAsia="Times New Roman" w:hAnsi="Calibri" w:cs="Calibri"/>
          <w:color w:val="auto"/>
          <w:sz w:val="24"/>
        </w:rPr>
        <w:t xml:space="preserve">aktywny udział </w:t>
      </w:r>
      <w:r>
        <w:rPr>
          <w:rFonts w:ascii="Calibri" w:hAnsi="Calibri" w:cs="Calibri"/>
          <w:sz w:val="24"/>
        </w:rPr>
        <w:t xml:space="preserve">kadry kierowniczej Urzędu Gminy Reszel oraz jednostek realizujących zadania obronne na terenie gminy i </w:t>
      </w:r>
      <w:r w:rsidRPr="00040B96">
        <w:rPr>
          <w:rFonts w:ascii="Calibri" w:eastAsia="Times New Roman" w:hAnsi="Calibri" w:cs="Calibri"/>
          <w:color w:val="auto"/>
          <w:sz w:val="24"/>
        </w:rPr>
        <w:t xml:space="preserve">zespołów zadaniowych w </w:t>
      </w:r>
      <w:r>
        <w:rPr>
          <w:rFonts w:ascii="Calibri" w:hAnsi="Calibri" w:cs="Calibri"/>
          <w:sz w:val="24"/>
        </w:rPr>
        <w:t>gminnym</w:t>
      </w:r>
      <w:r w:rsidRPr="00040B96">
        <w:rPr>
          <w:rFonts w:ascii="Calibri" w:hAnsi="Calibri" w:cs="Calibri"/>
          <w:sz w:val="24"/>
        </w:rPr>
        <w:t xml:space="preserve"> </w:t>
      </w:r>
      <w:r w:rsidRPr="00040B96">
        <w:rPr>
          <w:rFonts w:ascii="Calibri" w:eastAsia="Times New Roman" w:hAnsi="Calibri" w:cs="Calibri"/>
          <w:color w:val="auto"/>
          <w:sz w:val="24"/>
        </w:rPr>
        <w:t xml:space="preserve">ćwiczeniu </w:t>
      </w:r>
      <w:r>
        <w:rPr>
          <w:rFonts w:ascii="Calibri" w:hAnsi="Calibri" w:cs="Calibri"/>
          <w:sz w:val="24"/>
        </w:rPr>
        <w:t>obronnym, w ramach ćwiczeń powiatowych. w 2020 roku.</w:t>
      </w:r>
    </w:p>
    <w:p w14:paraId="50FC2AC6" w14:textId="4CC88DE4" w:rsidR="00040B96" w:rsidRPr="00D122FC" w:rsidRDefault="00D122FC" w:rsidP="00D122FC">
      <w:pPr>
        <w:pStyle w:val="Tekstpodstawowy21"/>
        <w:numPr>
          <w:ilvl w:val="0"/>
          <w:numId w:val="6"/>
        </w:numPr>
        <w:spacing w:line="312" w:lineRule="auto"/>
        <w:jc w:val="both"/>
        <w:rPr>
          <w:rFonts w:ascii="Calibri" w:eastAsia="Times New Roman" w:hAnsi="Calibri" w:cs="Calibri"/>
          <w:color w:val="auto"/>
          <w:sz w:val="24"/>
        </w:rPr>
      </w:pPr>
      <w:r>
        <w:rPr>
          <w:rFonts w:ascii="Calibri" w:eastAsia="Times New Roman" w:hAnsi="Calibri" w:cs="Calibri"/>
          <w:color w:val="auto"/>
          <w:sz w:val="24"/>
        </w:rPr>
        <w:t>r</w:t>
      </w:r>
      <w:r w:rsidR="00040B96" w:rsidRPr="00D122FC">
        <w:rPr>
          <w:rFonts w:ascii="Calibri" w:eastAsia="Times New Roman" w:hAnsi="Calibri" w:cs="Calibri"/>
          <w:color w:val="auto"/>
          <w:sz w:val="24"/>
        </w:rPr>
        <w:t xml:space="preserve">ealizację zadań określonych w ramach </w:t>
      </w:r>
      <w:r>
        <w:rPr>
          <w:rFonts w:ascii="Calibri" w:eastAsia="Times New Roman" w:hAnsi="Calibri" w:cs="Calibri"/>
          <w:color w:val="auto"/>
          <w:sz w:val="24"/>
        </w:rPr>
        <w:t xml:space="preserve">przygotowań </w:t>
      </w:r>
      <w:r w:rsidR="00040B96" w:rsidRPr="00D122FC">
        <w:rPr>
          <w:rFonts w:ascii="Calibri" w:eastAsia="Times New Roman" w:hAnsi="Calibri" w:cs="Calibri"/>
          <w:color w:val="auto"/>
          <w:sz w:val="24"/>
        </w:rPr>
        <w:t xml:space="preserve"> do ćwiczeń </w:t>
      </w:r>
      <w:r>
        <w:rPr>
          <w:rFonts w:ascii="Calibri" w:eastAsia="Times New Roman" w:hAnsi="Calibri" w:cs="Calibri"/>
          <w:color w:val="auto"/>
          <w:sz w:val="24"/>
        </w:rPr>
        <w:t>obronnych w 2020 roku w Gminie Reszel</w:t>
      </w:r>
      <w:r w:rsidR="00040B96" w:rsidRPr="00D122FC">
        <w:rPr>
          <w:rFonts w:ascii="Calibri" w:eastAsia="Times New Roman" w:hAnsi="Calibri" w:cs="Calibri"/>
          <w:color w:val="auto"/>
          <w:sz w:val="24"/>
        </w:rPr>
        <w:t>;</w:t>
      </w:r>
    </w:p>
    <w:p w14:paraId="7501C884" w14:textId="7E71D63F" w:rsidR="00040B96" w:rsidRPr="00903A96" w:rsidRDefault="00040B96" w:rsidP="00040B96">
      <w:pPr>
        <w:pStyle w:val="Tekstpodstawowy21"/>
        <w:numPr>
          <w:ilvl w:val="0"/>
          <w:numId w:val="6"/>
        </w:numPr>
        <w:spacing w:line="312" w:lineRule="auto"/>
        <w:jc w:val="both"/>
        <w:rPr>
          <w:rFonts w:ascii="Calibri" w:eastAsia="Times New Roman" w:hAnsi="Calibri" w:cs="Calibri"/>
          <w:color w:val="auto"/>
          <w:sz w:val="24"/>
        </w:rPr>
      </w:pPr>
      <w:r w:rsidRPr="00903A96">
        <w:rPr>
          <w:rFonts w:ascii="Calibri" w:eastAsia="Times New Roman" w:hAnsi="Calibri" w:cs="Calibri"/>
          <w:color w:val="auto"/>
          <w:sz w:val="24"/>
        </w:rPr>
        <w:lastRenderedPageBreak/>
        <w:t>aktualizacj</w:t>
      </w:r>
      <w:r w:rsidR="00D122FC">
        <w:rPr>
          <w:rFonts w:ascii="Calibri" w:eastAsia="Times New Roman" w:hAnsi="Calibri" w:cs="Calibri"/>
          <w:color w:val="auto"/>
          <w:sz w:val="24"/>
        </w:rPr>
        <w:t>a</w:t>
      </w:r>
      <w:r w:rsidRPr="00903A96">
        <w:rPr>
          <w:rFonts w:ascii="Calibri" w:eastAsia="Times New Roman" w:hAnsi="Calibri" w:cs="Calibri"/>
          <w:color w:val="auto"/>
          <w:sz w:val="24"/>
        </w:rPr>
        <w:t xml:space="preserve"> bazy danych HNS na </w:t>
      </w:r>
      <w:r w:rsidR="00D122FC">
        <w:rPr>
          <w:rFonts w:ascii="Calibri" w:eastAsia="Times New Roman" w:hAnsi="Calibri" w:cs="Calibri"/>
          <w:color w:val="auto"/>
          <w:sz w:val="24"/>
        </w:rPr>
        <w:t>szczeblu gminy</w:t>
      </w:r>
      <w:r w:rsidRPr="00903A96">
        <w:rPr>
          <w:rFonts w:ascii="Calibri" w:eastAsia="Times New Roman" w:hAnsi="Calibri" w:cs="Calibri"/>
          <w:color w:val="auto"/>
          <w:sz w:val="24"/>
        </w:rPr>
        <w:t>;</w:t>
      </w:r>
    </w:p>
    <w:p w14:paraId="607660F1" w14:textId="5BD1AAC4" w:rsidR="00040B96" w:rsidRPr="00903A96" w:rsidRDefault="00D122FC" w:rsidP="00040B96">
      <w:pPr>
        <w:numPr>
          <w:ilvl w:val="0"/>
          <w:numId w:val="6"/>
        </w:numPr>
        <w:tabs>
          <w:tab w:val="left" w:pos="1429"/>
          <w:tab w:val="left" w:pos="5218"/>
        </w:tabs>
        <w:spacing w:line="312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</w:t>
      </w:r>
      <w:r w:rsidR="00040B96" w:rsidRPr="00903A96">
        <w:rPr>
          <w:rFonts w:ascii="Calibri" w:hAnsi="Calibri" w:cs="Calibri"/>
          <w:sz w:val="24"/>
          <w:szCs w:val="24"/>
        </w:rPr>
        <w:t xml:space="preserve">rzeszkolenie pracowników </w:t>
      </w:r>
      <w:r>
        <w:rPr>
          <w:rFonts w:ascii="Calibri" w:hAnsi="Calibri" w:cs="Calibri"/>
          <w:sz w:val="24"/>
          <w:szCs w:val="24"/>
        </w:rPr>
        <w:t xml:space="preserve">realizujących zadania obronne w jednostkach podległych i nadzorowanych w zakresie realizacji zadań </w:t>
      </w:r>
      <w:r w:rsidR="00040B96" w:rsidRPr="00903A96">
        <w:rPr>
          <w:rFonts w:ascii="Calibri" w:hAnsi="Calibri" w:cs="Calibri"/>
          <w:sz w:val="24"/>
          <w:szCs w:val="24"/>
        </w:rPr>
        <w:t>pozamilitarnych przygotowań obronnych;</w:t>
      </w:r>
    </w:p>
    <w:p w14:paraId="3871FA75" w14:textId="4D83B4B8" w:rsidR="00040B96" w:rsidRPr="00903A96" w:rsidRDefault="00D122FC" w:rsidP="00040B96">
      <w:pPr>
        <w:pStyle w:val="Tekstpodstawowy21"/>
        <w:numPr>
          <w:ilvl w:val="0"/>
          <w:numId w:val="6"/>
        </w:numPr>
        <w:spacing w:line="312" w:lineRule="auto"/>
        <w:jc w:val="both"/>
        <w:rPr>
          <w:rFonts w:ascii="Calibri" w:eastAsia="Times New Roman" w:hAnsi="Calibri" w:cs="Calibri"/>
          <w:color w:val="auto"/>
          <w:sz w:val="24"/>
        </w:rPr>
      </w:pPr>
      <w:r>
        <w:rPr>
          <w:rFonts w:ascii="Calibri" w:hAnsi="Calibri" w:cs="Calibri"/>
          <w:color w:val="auto"/>
          <w:sz w:val="24"/>
        </w:rPr>
        <w:t>w</w:t>
      </w:r>
      <w:r w:rsidR="00040B96" w:rsidRPr="00903A96">
        <w:rPr>
          <w:rFonts w:ascii="Calibri" w:hAnsi="Calibri" w:cs="Calibri"/>
          <w:color w:val="auto"/>
          <w:sz w:val="24"/>
        </w:rPr>
        <w:t>ykorzystanie w maksymalnym stopniu środków finansowych na przygotowanie i przeprowadzenie szkoleń obronnych i ćwiczeń;</w:t>
      </w:r>
    </w:p>
    <w:p w14:paraId="07A22C7B" w14:textId="596A071C" w:rsidR="00040B96" w:rsidRPr="00903A96" w:rsidRDefault="00844DA5" w:rsidP="00040B96">
      <w:pPr>
        <w:pStyle w:val="Tekstpodstawowy21"/>
        <w:numPr>
          <w:ilvl w:val="0"/>
          <w:numId w:val="6"/>
        </w:numPr>
        <w:spacing w:line="312" w:lineRule="auto"/>
        <w:jc w:val="both"/>
        <w:rPr>
          <w:rFonts w:ascii="Calibri" w:hAnsi="Calibri" w:cs="Calibri"/>
          <w:color w:val="auto"/>
          <w:sz w:val="24"/>
        </w:rPr>
      </w:pPr>
      <w:r>
        <w:rPr>
          <w:rFonts w:ascii="Calibri" w:hAnsi="Calibri" w:cs="Calibri"/>
          <w:color w:val="auto"/>
          <w:sz w:val="24"/>
        </w:rPr>
        <w:t>z</w:t>
      </w:r>
      <w:r w:rsidR="00040B96" w:rsidRPr="00903A96">
        <w:rPr>
          <w:rFonts w:ascii="Calibri" w:hAnsi="Calibri" w:cs="Calibri"/>
          <w:color w:val="auto"/>
          <w:sz w:val="24"/>
        </w:rPr>
        <w:t xml:space="preserve">apewnienie merytorycznej spójności planu szkolenia obronnego na 2020 rok </w:t>
      </w:r>
      <w:r w:rsidR="000F1A26">
        <w:rPr>
          <w:rFonts w:ascii="Calibri" w:hAnsi="Calibri" w:cs="Calibri"/>
          <w:color w:val="auto"/>
          <w:sz w:val="24"/>
        </w:rPr>
        <w:t xml:space="preserve">w Gminie Reszel </w:t>
      </w:r>
      <w:r w:rsidR="00040B96" w:rsidRPr="00903A96">
        <w:rPr>
          <w:rFonts w:ascii="Calibri" w:hAnsi="Calibri" w:cs="Calibri"/>
          <w:color w:val="auto"/>
          <w:sz w:val="24"/>
        </w:rPr>
        <w:t>z</w:t>
      </w:r>
      <w:r w:rsidR="000F1A26" w:rsidRPr="000F1A26">
        <w:rPr>
          <w:rFonts w:ascii="Calibri" w:hAnsi="Calibri" w:cs="Calibri"/>
          <w:sz w:val="24"/>
        </w:rPr>
        <w:t xml:space="preserve"> </w:t>
      </w:r>
      <w:r w:rsidR="000F1A26" w:rsidRPr="00A2003A">
        <w:rPr>
          <w:rFonts w:ascii="Calibri" w:hAnsi="Calibri" w:cs="Calibri"/>
          <w:sz w:val="24"/>
        </w:rPr>
        <w:t>Program Szkolenia Obronnego w</w:t>
      </w:r>
      <w:r w:rsidR="000F1A26">
        <w:rPr>
          <w:rFonts w:ascii="Calibri" w:hAnsi="Calibri" w:cs="Calibri"/>
          <w:sz w:val="24"/>
        </w:rPr>
        <w:t> </w:t>
      </w:r>
      <w:r w:rsidR="000F1A26" w:rsidRPr="00A2003A">
        <w:rPr>
          <w:rFonts w:ascii="Calibri" w:hAnsi="Calibri" w:cs="Calibri"/>
          <w:sz w:val="24"/>
        </w:rPr>
        <w:t>Gminie Reszel na lata 2018-2023 (Załącznik Nr 2 do Zarządzenia Nr 124/2018 Burmistrza Reszla z dnia 5 października 2018 roku)</w:t>
      </w:r>
      <w:r w:rsidR="00040B96" w:rsidRPr="00903A96">
        <w:rPr>
          <w:rFonts w:ascii="Calibri" w:hAnsi="Calibri" w:cs="Calibri"/>
          <w:color w:val="auto"/>
          <w:sz w:val="24"/>
        </w:rPr>
        <w:t>.</w:t>
      </w:r>
    </w:p>
    <w:p w14:paraId="1F9B2F73" w14:textId="2ECFA47A" w:rsidR="00040B96" w:rsidRPr="00903A96" w:rsidRDefault="00040B96" w:rsidP="00040B96">
      <w:pPr>
        <w:pStyle w:val="Tekstpodstawowy21"/>
        <w:numPr>
          <w:ilvl w:val="0"/>
          <w:numId w:val="6"/>
        </w:numPr>
        <w:spacing w:line="312" w:lineRule="auto"/>
        <w:jc w:val="both"/>
        <w:rPr>
          <w:rFonts w:ascii="Calibri" w:eastAsia="Times New Roman" w:hAnsi="Calibri" w:cs="Calibri"/>
          <w:color w:val="auto"/>
          <w:sz w:val="24"/>
        </w:rPr>
      </w:pPr>
      <w:r w:rsidRPr="00903A96">
        <w:rPr>
          <w:rFonts w:ascii="Calibri" w:eastAsia="Times New Roman" w:hAnsi="Calibri" w:cs="Calibri"/>
          <w:color w:val="auto"/>
          <w:sz w:val="24"/>
        </w:rPr>
        <w:t>wdrożenie zasad zawartych w zarządzeniu wojewody dotyczącym tworzenia zasad i procedur opracowania dokumentów planowania operacyjnego, w tym podziału zadań operacyjnych i sposobu opracowania kart realizacji zadań operacyjnych oraz zadań systemu zarządzania kryzysowego;</w:t>
      </w:r>
    </w:p>
    <w:p w14:paraId="1F781C08" w14:textId="0E56FBFD" w:rsidR="00040B96" w:rsidRPr="00903A96" w:rsidRDefault="00844DA5" w:rsidP="00040B96">
      <w:pPr>
        <w:pStyle w:val="Tekstpodstawowy21"/>
        <w:numPr>
          <w:ilvl w:val="0"/>
          <w:numId w:val="6"/>
        </w:numPr>
        <w:spacing w:line="312" w:lineRule="auto"/>
        <w:jc w:val="both"/>
        <w:rPr>
          <w:rFonts w:ascii="Calibri" w:hAnsi="Calibri" w:cs="Calibri"/>
          <w:color w:val="auto"/>
          <w:sz w:val="24"/>
        </w:rPr>
      </w:pPr>
      <w:r>
        <w:rPr>
          <w:rFonts w:ascii="Calibri" w:hAnsi="Calibri" w:cs="Calibri"/>
          <w:color w:val="auto"/>
          <w:sz w:val="24"/>
        </w:rPr>
        <w:t>w</w:t>
      </w:r>
      <w:r w:rsidR="00040B96" w:rsidRPr="00903A96">
        <w:rPr>
          <w:rFonts w:ascii="Calibri" w:hAnsi="Calibri" w:cs="Calibri"/>
          <w:color w:val="auto"/>
          <w:sz w:val="24"/>
        </w:rPr>
        <w:t>łączanie podległych i nadzorowanych jednostek organizacyjnych do udziału w ćwiczeniach obronnych;</w:t>
      </w:r>
    </w:p>
    <w:p w14:paraId="5DD81CCC" w14:textId="4EA67E1D" w:rsidR="00040B96" w:rsidRDefault="00844DA5" w:rsidP="00040B96">
      <w:pPr>
        <w:pStyle w:val="Tekstpodstawowy21"/>
        <w:numPr>
          <w:ilvl w:val="0"/>
          <w:numId w:val="6"/>
        </w:numPr>
        <w:spacing w:line="312" w:lineRule="auto"/>
        <w:jc w:val="both"/>
        <w:rPr>
          <w:rFonts w:ascii="Calibri" w:hAnsi="Calibri" w:cs="Calibri"/>
          <w:color w:val="auto"/>
          <w:sz w:val="24"/>
        </w:rPr>
      </w:pPr>
      <w:r>
        <w:rPr>
          <w:rFonts w:ascii="Calibri" w:hAnsi="Calibri" w:cs="Calibri"/>
          <w:color w:val="auto"/>
          <w:sz w:val="24"/>
        </w:rPr>
        <w:t>aktywny udział w</w:t>
      </w:r>
      <w:r w:rsidR="00040B96" w:rsidRPr="00903A96">
        <w:rPr>
          <w:rFonts w:ascii="Calibri" w:hAnsi="Calibri" w:cs="Calibri"/>
          <w:color w:val="auto"/>
          <w:sz w:val="24"/>
        </w:rPr>
        <w:t xml:space="preserve"> szkole</w:t>
      </w:r>
      <w:r>
        <w:rPr>
          <w:rFonts w:ascii="Calibri" w:hAnsi="Calibri" w:cs="Calibri"/>
          <w:color w:val="auto"/>
          <w:sz w:val="24"/>
        </w:rPr>
        <w:t>niach</w:t>
      </w:r>
      <w:r w:rsidR="00040B96" w:rsidRPr="00903A96">
        <w:rPr>
          <w:rFonts w:ascii="Calibri" w:hAnsi="Calibri" w:cs="Calibri"/>
          <w:color w:val="auto"/>
          <w:sz w:val="24"/>
        </w:rPr>
        <w:t xml:space="preserve"> obronnych, w grupach ustalonych przez Wojewodę Warmińsko-Mazurskiego dla organizatorów szkolenia obronnego.</w:t>
      </w:r>
    </w:p>
    <w:p w14:paraId="6440F85F" w14:textId="2B854C8C" w:rsidR="0051002D" w:rsidRDefault="0051002D" w:rsidP="0051002D">
      <w:pPr>
        <w:pStyle w:val="Tekstpodstawowy21"/>
        <w:spacing w:line="312" w:lineRule="auto"/>
        <w:jc w:val="both"/>
        <w:rPr>
          <w:rFonts w:ascii="Calibri" w:hAnsi="Calibri" w:cs="Calibri"/>
          <w:color w:val="auto"/>
          <w:sz w:val="24"/>
        </w:rPr>
      </w:pPr>
    </w:p>
    <w:p w14:paraId="33D67040" w14:textId="449D157A" w:rsidR="0051002D" w:rsidRDefault="0051002D" w:rsidP="0051002D">
      <w:pPr>
        <w:pStyle w:val="Tekstpodstawowy21"/>
        <w:spacing w:line="312" w:lineRule="auto"/>
        <w:jc w:val="both"/>
        <w:rPr>
          <w:rFonts w:ascii="Calibri" w:hAnsi="Calibri" w:cs="Calibri"/>
          <w:color w:val="auto"/>
          <w:sz w:val="24"/>
        </w:rPr>
      </w:pPr>
    </w:p>
    <w:p w14:paraId="594DB512" w14:textId="152865E2" w:rsidR="0051002D" w:rsidRDefault="0051002D" w:rsidP="0051002D">
      <w:pPr>
        <w:pStyle w:val="Tekstpodstawowy21"/>
        <w:spacing w:line="312" w:lineRule="auto"/>
        <w:jc w:val="both"/>
        <w:rPr>
          <w:rFonts w:ascii="Calibri" w:hAnsi="Calibri" w:cs="Calibri"/>
          <w:color w:val="auto"/>
          <w:sz w:val="24"/>
        </w:rPr>
      </w:pPr>
    </w:p>
    <w:p w14:paraId="49D9499F" w14:textId="2FEA2D48" w:rsidR="0051002D" w:rsidRDefault="0051002D" w:rsidP="0051002D">
      <w:pPr>
        <w:pStyle w:val="Tekstpodstawowy21"/>
        <w:spacing w:line="312" w:lineRule="auto"/>
        <w:jc w:val="both"/>
        <w:rPr>
          <w:rFonts w:ascii="Calibri" w:hAnsi="Calibri" w:cs="Calibri"/>
          <w:color w:val="auto"/>
          <w:sz w:val="24"/>
        </w:rPr>
      </w:pPr>
    </w:p>
    <w:p w14:paraId="45D7F8CD" w14:textId="09709B8E" w:rsidR="0051002D" w:rsidRDefault="0051002D" w:rsidP="0051002D">
      <w:pPr>
        <w:pStyle w:val="Tekstpodstawowy21"/>
        <w:spacing w:line="312" w:lineRule="auto"/>
        <w:jc w:val="both"/>
        <w:rPr>
          <w:rFonts w:ascii="Calibri" w:hAnsi="Calibri" w:cs="Calibri"/>
          <w:color w:val="auto"/>
          <w:sz w:val="24"/>
        </w:rPr>
      </w:pPr>
    </w:p>
    <w:p w14:paraId="400C4A36" w14:textId="3287D93A" w:rsidR="0051002D" w:rsidRDefault="0051002D" w:rsidP="0051002D">
      <w:pPr>
        <w:pStyle w:val="Tekstpodstawowy21"/>
        <w:spacing w:line="312" w:lineRule="auto"/>
        <w:jc w:val="both"/>
        <w:rPr>
          <w:rFonts w:ascii="Calibri" w:hAnsi="Calibri" w:cs="Calibri"/>
          <w:color w:val="auto"/>
          <w:sz w:val="24"/>
        </w:rPr>
      </w:pPr>
    </w:p>
    <w:p w14:paraId="20A55738" w14:textId="020FCE53" w:rsidR="0051002D" w:rsidRDefault="0051002D" w:rsidP="0051002D">
      <w:pPr>
        <w:pStyle w:val="Tekstpodstawowy21"/>
        <w:spacing w:line="312" w:lineRule="auto"/>
        <w:jc w:val="both"/>
        <w:rPr>
          <w:rFonts w:ascii="Calibri" w:hAnsi="Calibri" w:cs="Calibri"/>
          <w:color w:val="auto"/>
          <w:sz w:val="24"/>
        </w:rPr>
      </w:pPr>
    </w:p>
    <w:p w14:paraId="336AE480" w14:textId="26CCCBA2" w:rsidR="0051002D" w:rsidRDefault="0051002D" w:rsidP="0051002D">
      <w:pPr>
        <w:pStyle w:val="Tekstpodstawowy21"/>
        <w:spacing w:line="312" w:lineRule="auto"/>
        <w:jc w:val="both"/>
        <w:rPr>
          <w:rFonts w:ascii="Calibri" w:hAnsi="Calibri" w:cs="Calibri"/>
          <w:color w:val="auto"/>
          <w:sz w:val="24"/>
        </w:rPr>
      </w:pPr>
    </w:p>
    <w:p w14:paraId="19ACDB1F" w14:textId="175F02DD" w:rsidR="0051002D" w:rsidRDefault="0051002D" w:rsidP="0051002D">
      <w:pPr>
        <w:pStyle w:val="Tekstpodstawowy21"/>
        <w:spacing w:line="312" w:lineRule="auto"/>
        <w:jc w:val="both"/>
        <w:rPr>
          <w:rFonts w:ascii="Calibri" w:hAnsi="Calibri" w:cs="Calibri"/>
          <w:color w:val="auto"/>
          <w:sz w:val="24"/>
        </w:rPr>
      </w:pPr>
    </w:p>
    <w:p w14:paraId="32FDA084" w14:textId="4703C5B0" w:rsidR="0051002D" w:rsidRDefault="0051002D" w:rsidP="0051002D">
      <w:pPr>
        <w:pStyle w:val="Tekstpodstawowy21"/>
        <w:spacing w:line="312" w:lineRule="auto"/>
        <w:jc w:val="both"/>
        <w:rPr>
          <w:rFonts w:ascii="Calibri" w:hAnsi="Calibri" w:cs="Calibri"/>
          <w:color w:val="auto"/>
          <w:sz w:val="24"/>
        </w:rPr>
      </w:pPr>
    </w:p>
    <w:p w14:paraId="76C3D3B1" w14:textId="77777777" w:rsidR="0051002D" w:rsidRPr="00903A96" w:rsidRDefault="0051002D" w:rsidP="0051002D">
      <w:pPr>
        <w:pStyle w:val="Tekstpodstawowy21"/>
        <w:spacing w:line="312" w:lineRule="auto"/>
        <w:jc w:val="both"/>
        <w:rPr>
          <w:rFonts w:ascii="Calibri" w:hAnsi="Calibri" w:cs="Calibri"/>
          <w:color w:val="auto"/>
          <w:sz w:val="24"/>
        </w:rPr>
      </w:pPr>
    </w:p>
    <w:p w14:paraId="50344787" w14:textId="57B7DAA3" w:rsidR="00802213" w:rsidRDefault="00802213" w:rsidP="00ED4A9D">
      <w:pPr>
        <w:spacing w:before="100" w:beforeAutospacing="1"/>
        <w:ind w:left="62"/>
        <w:rPr>
          <w:rFonts w:ascii="Calibri" w:hAnsi="Calibri" w:cs="Calibri"/>
          <w:b/>
          <w:bCs/>
          <w:sz w:val="24"/>
          <w:szCs w:val="24"/>
        </w:rPr>
      </w:pPr>
      <w:r w:rsidRPr="00115079">
        <w:rPr>
          <w:rFonts w:ascii="Calibri" w:hAnsi="Calibri" w:cs="Calibri"/>
          <w:b/>
          <w:bCs/>
          <w:sz w:val="24"/>
          <w:szCs w:val="24"/>
        </w:rPr>
        <w:lastRenderedPageBreak/>
        <w:t xml:space="preserve">CZĘŚĆ II – Planowane przedsięwzięcia szkoleniowe </w:t>
      </w:r>
    </w:p>
    <w:p w14:paraId="434B814C" w14:textId="77777777" w:rsidR="00ED4A9D" w:rsidRPr="00115079" w:rsidRDefault="00ED4A9D" w:rsidP="00ED4A9D">
      <w:pPr>
        <w:spacing w:before="120"/>
        <w:ind w:left="62"/>
        <w:rPr>
          <w:rFonts w:ascii="Calibri" w:hAnsi="Calibri" w:cs="Calibri"/>
          <w:b/>
          <w:bCs/>
          <w:sz w:val="24"/>
          <w:szCs w:val="24"/>
        </w:rPr>
      </w:pPr>
    </w:p>
    <w:tbl>
      <w:tblPr>
        <w:tblW w:w="14625" w:type="dxa"/>
        <w:tblInd w:w="4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1"/>
        <w:gridCol w:w="3544"/>
        <w:gridCol w:w="1703"/>
        <w:gridCol w:w="2268"/>
        <w:gridCol w:w="2126"/>
        <w:gridCol w:w="2552"/>
        <w:gridCol w:w="1701"/>
      </w:tblGrid>
      <w:tr w:rsidR="005242BE" w:rsidRPr="00115079" w14:paraId="221CD0E7" w14:textId="77777777" w:rsidTr="00405DE9">
        <w:trPr>
          <w:tblHeader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vAlign w:val="center"/>
          </w:tcPr>
          <w:p w14:paraId="61CA4906" w14:textId="77777777" w:rsidR="0051002D" w:rsidRPr="00115079" w:rsidRDefault="0051002D" w:rsidP="007F1BC5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5079">
              <w:rPr>
                <w:rFonts w:ascii="Calibri" w:hAnsi="Calibri" w:cs="Calibri"/>
                <w:b/>
                <w:sz w:val="24"/>
                <w:szCs w:val="24"/>
              </w:rPr>
              <w:t>Lp.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vAlign w:val="center"/>
          </w:tcPr>
          <w:p w14:paraId="496392D3" w14:textId="77777777" w:rsidR="0051002D" w:rsidRPr="00115079" w:rsidRDefault="0051002D" w:rsidP="007F1BC5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5079">
              <w:rPr>
                <w:rFonts w:ascii="Calibri" w:hAnsi="Calibri" w:cs="Calibri"/>
                <w:b/>
                <w:sz w:val="24"/>
                <w:szCs w:val="24"/>
              </w:rPr>
              <w:t>Tematy szkolenia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vAlign w:val="center"/>
          </w:tcPr>
          <w:p w14:paraId="77DC0ED3" w14:textId="77777777" w:rsidR="0051002D" w:rsidRPr="00115079" w:rsidRDefault="0051002D" w:rsidP="007F1BC5">
            <w:pPr>
              <w:tabs>
                <w:tab w:val="left" w:pos="0"/>
              </w:tabs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5079">
              <w:rPr>
                <w:rFonts w:ascii="Calibri" w:hAnsi="Calibri" w:cs="Calibri"/>
                <w:b/>
                <w:sz w:val="24"/>
                <w:szCs w:val="24"/>
              </w:rPr>
              <w:t>Forma szkolenia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vAlign w:val="center"/>
          </w:tcPr>
          <w:p w14:paraId="1DF12783" w14:textId="77777777" w:rsidR="0051002D" w:rsidRPr="00115079" w:rsidRDefault="0051002D" w:rsidP="007F1BC5">
            <w:pPr>
              <w:pStyle w:val="Nagwek4"/>
              <w:numPr>
                <w:ilvl w:val="3"/>
                <w:numId w:val="8"/>
              </w:numPr>
              <w:tabs>
                <w:tab w:val="left" w:pos="0"/>
              </w:tabs>
              <w:rPr>
                <w:rFonts w:ascii="Calibri" w:eastAsia="Times New Roman" w:hAnsi="Calibri" w:cs="Calibri"/>
                <w:color w:val="auto"/>
                <w:sz w:val="24"/>
              </w:rPr>
            </w:pPr>
            <w:r w:rsidRPr="00115079">
              <w:rPr>
                <w:rFonts w:ascii="Calibri" w:eastAsia="Times New Roman" w:hAnsi="Calibri" w:cs="Calibri"/>
                <w:color w:val="auto"/>
                <w:sz w:val="24"/>
              </w:rPr>
              <w:t>Termin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vAlign w:val="center"/>
          </w:tcPr>
          <w:p w14:paraId="6A325F74" w14:textId="77777777" w:rsidR="0051002D" w:rsidRPr="00115079" w:rsidRDefault="0051002D" w:rsidP="007F1BC5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5079">
              <w:rPr>
                <w:rFonts w:ascii="Calibri" w:hAnsi="Calibri" w:cs="Calibri"/>
                <w:b/>
                <w:sz w:val="24"/>
                <w:szCs w:val="24"/>
              </w:rPr>
              <w:t>Uczestnicy szkolenia</w:t>
            </w:r>
          </w:p>
          <w:p w14:paraId="2984DB87" w14:textId="4FC8E55B" w:rsidR="0051002D" w:rsidRPr="00115079" w:rsidRDefault="0051002D" w:rsidP="007F1BC5">
            <w:pPr>
              <w:pStyle w:val="Nagwek4"/>
              <w:numPr>
                <w:ilvl w:val="3"/>
                <w:numId w:val="8"/>
              </w:numPr>
              <w:tabs>
                <w:tab w:val="left" w:pos="0"/>
              </w:tabs>
              <w:rPr>
                <w:rFonts w:ascii="Calibri" w:eastAsia="Times New Roman" w:hAnsi="Calibri" w:cs="Calibri"/>
                <w:color w:val="auto"/>
                <w:sz w:val="24"/>
              </w:rPr>
            </w:pPr>
            <w:r w:rsidRPr="00115079">
              <w:rPr>
                <w:rFonts w:ascii="Calibri" w:eastAsia="Times New Roman" w:hAnsi="Calibri" w:cs="Calibri"/>
                <w:b w:val="0"/>
                <w:color w:val="auto"/>
                <w:sz w:val="24"/>
              </w:rPr>
              <w:t>(numer grupy szkoleniowej)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vAlign w:val="center"/>
          </w:tcPr>
          <w:p w14:paraId="51F56FA5" w14:textId="77777777" w:rsidR="007F1BC5" w:rsidRPr="00115079" w:rsidRDefault="0051002D" w:rsidP="007F1BC5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5079">
              <w:rPr>
                <w:rFonts w:ascii="Calibri" w:hAnsi="Calibri" w:cs="Calibri"/>
                <w:b/>
                <w:sz w:val="24"/>
                <w:szCs w:val="24"/>
              </w:rPr>
              <w:t>Odpowiedzialny/</w:t>
            </w:r>
          </w:p>
          <w:p w14:paraId="30CBBE48" w14:textId="26B6E82B" w:rsidR="0051002D" w:rsidRPr="00115079" w:rsidRDefault="0051002D" w:rsidP="007F1BC5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5079">
              <w:rPr>
                <w:rFonts w:ascii="Calibri" w:hAnsi="Calibri" w:cs="Calibri"/>
                <w:b/>
                <w:sz w:val="24"/>
                <w:szCs w:val="24"/>
              </w:rPr>
              <w:t>współodpowiedzialny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112A62CB" w14:textId="77777777" w:rsidR="0051002D" w:rsidRPr="00115079" w:rsidRDefault="0051002D" w:rsidP="007F1BC5">
            <w:pPr>
              <w:pStyle w:val="Nagwek4"/>
              <w:numPr>
                <w:ilvl w:val="3"/>
                <w:numId w:val="8"/>
              </w:numPr>
              <w:tabs>
                <w:tab w:val="left" w:pos="0"/>
              </w:tabs>
              <w:rPr>
                <w:rFonts w:ascii="Calibri" w:eastAsia="Times New Roman" w:hAnsi="Calibri" w:cs="Calibri"/>
                <w:color w:val="auto"/>
                <w:sz w:val="24"/>
              </w:rPr>
            </w:pPr>
            <w:r w:rsidRPr="00115079">
              <w:rPr>
                <w:rFonts w:ascii="Calibri" w:eastAsia="Times New Roman" w:hAnsi="Calibri" w:cs="Calibri"/>
                <w:color w:val="auto"/>
                <w:sz w:val="24"/>
              </w:rPr>
              <w:t>Uwagi</w:t>
            </w:r>
          </w:p>
        </w:tc>
      </w:tr>
      <w:tr w:rsidR="005242BE" w:rsidRPr="00115079" w14:paraId="7CE00162" w14:textId="77777777" w:rsidTr="00405DE9">
        <w:trPr>
          <w:tblHeader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CCCCCC"/>
          </w:tcPr>
          <w:p w14:paraId="4686E883" w14:textId="77777777" w:rsidR="0051002D" w:rsidRPr="00115079" w:rsidRDefault="0051002D" w:rsidP="00D64B69">
            <w:pPr>
              <w:snapToGrid w:val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CCCCCC"/>
          </w:tcPr>
          <w:p w14:paraId="4092C514" w14:textId="77777777" w:rsidR="0051002D" w:rsidRPr="00115079" w:rsidRDefault="0051002D" w:rsidP="00D64B69">
            <w:pPr>
              <w:snapToGrid w:val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CCCCCC"/>
          </w:tcPr>
          <w:p w14:paraId="599F61C9" w14:textId="77777777" w:rsidR="0051002D" w:rsidRPr="00115079" w:rsidRDefault="0051002D" w:rsidP="00D64B69">
            <w:pPr>
              <w:tabs>
                <w:tab w:val="left" w:pos="0"/>
              </w:tabs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CCCCCC"/>
            <w:vAlign w:val="center"/>
          </w:tcPr>
          <w:p w14:paraId="52774DD6" w14:textId="77777777" w:rsidR="0051002D" w:rsidRPr="00115079" w:rsidRDefault="0051002D" w:rsidP="00D64B69">
            <w:pPr>
              <w:snapToGrid w:val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5079">
              <w:rPr>
                <w:rFonts w:ascii="Calibri" w:hAnsi="Calibri" w:cs="Calibri"/>
                <w:b/>
                <w:sz w:val="24"/>
                <w:szCs w:val="24"/>
              </w:rPr>
              <w:t>Miejsce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CCCCCC"/>
          </w:tcPr>
          <w:p w14:paraId="45F1E136" w14:textId="77777777" w:rsidR="0051002D" w:rsidRPr="00115079" w:rsidRDefault="0051002D" w:rsidP="00D64B69">
            <w:pPr>
              <w:snapToGrid w:val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CCCCCC"/>
          </w:tcPr>
          <w:p w14:paraId="6B599F9E" w14:textId="77777777" w:rsidR="0051002D" w:rsidRPr="00115079" w:rsidRDefault="0051002D" w:rsidP="00D64B69">
            <w:pPr>
              <w:snapToGrid w:val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CCCC"/>
          </w:tcPr>
          <w:p w14:paraId="684D69C8" w14:textId="77777777" w:rsidR="0051002D" w:rsidRPr="00115079" w:rsidRDefault="0051002D" w:rsidP="00D64B69">
            <w:pPr>
              <w:snapToGrid w:val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51002D" w:rsidRPr="00115079" w14:paraId="3A763C4F" w14:textId="77777777" w:rsidTr="0051002D">
        <w:trPr>
          <w:trHeight w:val="308"/>
        </w:trPr>
        <w:tc>
          <w:tcPr>
            <w:tcW w:w="1462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03BD" w14:textId="05DDBE8D" w:rsidR="0051002D" w:rsidRPr="00115079" w:rsidRDefault="007F1BC5" w:rsidP="007F1BC5">
            <w:pPr>
              <w:snapToGrid w:val="0"/>
              <w:rPr>
                <w:rFonts w:ascii="Calibri" w:hAnsi="Calibri" w:cs="Calibri"/>
                <w:bCs/>
                <w:sz w:val="24"/>
                <w:szCs w:val="24"/>
              </w:rPr>
            </w:pPr>
            <w:r w:rsidRPr="00115079">
              <w:rPr>
                <w:rFonts w:ascii="Calibri" w:hAnsi="Calibri" w:cs="Calibri"/>
                <w:bCs/>
                <w:sz w:val="24"/>
                <w:szCs w:val="24"/>
              </w:rPr>
              <w:t>Przedsięwzięcia wyższego szczebla</w:t>
            </w:r>
          </w:p>
        </w:tc>
      </w:tr>
      <w:tr w:rsidR="007F1BC5" w:rsidRPr="00115079" w14:paraId="3E78FE46" w14:textId="77777777" w:rsidTr="0051002D">
        <w:trPr>
          <w:trHeight w:val="308"/>
        </w:trPr>
        <w:tc>
          <w:tcPr>
            <w:tcW w:w="1462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1CED7" w14:textId="307F033A" w:rsidR="007F1BC5" w:rsidRPr="00115079" w:rsidRDefault="007F1BC5" w:rsidP="00D64B69">
            <w:pPr>
              <w:snapToGrid w:val="0"/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  <w:r w:rsidRPr="00115079">
              <w:rPr>
                <w:rFonts w:ascii="Calibri" w:hAnsi="Calibri" w:cs="Calibri"/>
                <w:bCs/>
                <w:sz w:val="24"/>
                <w:szCs w:val="24"/>
              </w:rPr>
              <w:t>Styczeń</w:t>
            </w:r>
          </w:p>
        </w:tc>
      </w:tr>
      <w:tr w:rsidR="005242BE" w:rsidRPr="00115079" w14:paraId="107C2093" w14:textId="77777777" w:rsidTr="00405DE9">
        <w:trPr>
          <w:trHeight w:val="941"/>
        </w:trPr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4F46396" w14:textId="77777777" w:rsidR="0051002D" w:rsidRPr="00115079" w:rsidRDefault="0051002D" w:rsidP="00D64B69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E9D56E0" w14:textId="77777777" w:rsidR="0051002D" w:rsidRPr="00115079" w:rsidRDefault="0051002D" w:rsidP="00D64B69">
            <w:pPr>
              <w:tabs>
                <w:tab w:val="left" w:pos="0"/>
              </w:tabs>
              <w:snapToGrid w:val="0"/>
              <w:rPr>
                <w:rFonts w:ascii="Calibri" w:hAnsi="Calibri" w:cs="Calibri"/>
                <w:sz w:val="24"/>
                <w:szCs w:val="24"/>
                <w:u w:val="single"/>
              </w:rPr>
            </w:pPr>
            <w:r w:rsidRPr="00115079">
              <w:rPr>
                <w:rFonts w:ascii="Calibri" w:hAnsi="Calibri" w:cs="Calibri"/>
                <w:sz w:val="24"/>
                <w:szCs w:val="24"/>
                <w:u w:val="single"/>
              </w:rPr>
              <w:t>Szkolenie obronne:</w:t>
            </w:r>
          </w:p>
          <w:p w14:paraId="23B926C7" w14:textId="7493CAE6" w:rsidR="0051002D" w:rsidRPr="00115079" w:rsidRDefault="0051002D" w:rsidP="00D64B69">
            <w:pPr>
              <w:tabs>
                <w:tab w:val="left" w:pos="0"/>
              </w:tabs>
              <w:snapToGrid w:val="0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T: Organizacja kwalifikacji wojskowej oraz prowadzenie powiatowych ćwiczeń obronnych w 2020 r.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1115B7D" w14:textId="77777777" w:rsidR="0051002D" w:rsidRPr="00115079" w:rsidRDefault="0051002D" w:rsidP="005242B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Instruktaż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1EF90EA" w14:textId="77777777" w:rsidR="0051002D" w:rsidRPr="00115079" w:rsidRDefault="0051002D" w:rsidP="00D64B69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  <w:u w:val="single"/>
              </w:rPr>
            </w:pPr>
            <w:r w:rsidRPr="00115079">
              <w:rPr>
                <w:rFonts w:ascii="Calibri" w:hAnsi="Calibri" w:cs="Calibri"/>
                <w:sz w:val="24"/>
                <w:szCs w:val="24"/>
                <w:u w:val="single"/>
              </w:rPr>
              <w:t>23 stycznia</w:t>
            </w:r>
          </w:p>
          <w:p w14:paraId="3E975E4A" w14:textId="77777777" w:rsidR="0051002D" w:rsidRPr="00115079" w:rsidRDefault="0051002D" w:rsidP="00D64B69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W-M UW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0090B55" w14:textId="77777777" w:rsidR="0051002D" w:rsidRPr="00115079" w:rsidRDefault="0051002D" w:rsidP="002864E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D-3</w:t>
            </w:r>
          </w:p>
          <w:p w14:paraId="06049C8A" w14:textId="77777777" w:rsidR="0051002D" w:rsidRPr="00115079" w:rsidRDefault="0051002D" w:rsidP="005242B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P-2</w:t>
            </w:r>
          </w:p>
          <w:p w14:paraId="79F619BE" w14:textId="77777777" w:rsidR="0051002D" w:rsidRPr="00115079" w:rsidRDefault="0051002D" w:rsidP="005242B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P-3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1469664" w14:textId="77777777" w:rsidR="0051002D" w:rsidRPr="00115079" w:rsidRDefault="0051002D" w:rsidP="00D64B69">
            <w:pPr>
              <w:snapToGrid w:val="0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 xml:space="preserve">Dyrektor Wydziału Bezpieczeństwa </w:t>
            </w:r>
            <w:r w:rsidRPr="00115079">
              <w:rPr>
                <w:rFonts w:ascii="Calibri" w:hAnsi="Calibri" w:cs="Calibri"/>
                <w:sz w:val="24"/>
                <w:szCs w:val="24"/>
              </w:rPr>
              <w:br/>
              <w:t>i Zarządzania Kryzysowego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46AA5" w14:textId="77777777" w:rsidR="0051002D" w:rsidRPr="00115079" w:rsidRDefault="0051002D" w:rsidP="00D64B69">
            <w:pPr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1002D" w:rsidRPr="00115079" w14:paraId="1329DF2A" w14:textId="77777777" w:rsidTr="0051002D">
        <w:trPr>
          <w:trHeight w:val="323"/>
        </w:trPr>
        <w:tc>
          <w:tcPr>
            <w:tcW w:w="1462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A58B6" w14:textId="42A7CFEA" w:rsidR="0051002D" w:rsidRPr="00115079" w:rsidRDefault="007F1BC5" w:rsidP="005242BE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Marzec</w:t>
            </w:r>
          </w:p>
        </w:tc>
      </w:tr>
      <w:tr w:rsidR="00893613" w:rsidRPr="00115079" w14:paraId="06F07B61" w14:textId="77777777" w:rsidTr="00893613">
        <w:trPr>
          <w:trHeight w:val="323"/>
        </w:trPr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4C328" w14:textId="78FC2AAB" w:rsidR="00893613" w:rsidRPr="00115079" w:rsidRDefault="00893613" w:rsidP="00893613">
            <w:pPr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E4F79" w14:textId="77777777" w:rsidR="00893613" w:rsidRPr="00893613" w:rsidRDefault="00893613" w:rsidP="00893613">
            <w:pPr>
              <w:tabs>
                <w:tab w:val="left" w:pos="0"/>
              </w:tabs>
              <w:snapToGrid w:val="0"/>
              <w:rPr>
                <w:rFonts w:ascii="Calibri" w:hAnsi="Calibri" w:cs="Calibri"/>
                <w:sz w:val="24"/>
                <w:szCs w:val="24"/>
                <w:u w:val="single"/>
              </w:rPr>
            </w:pPr>
            <w:r w:rsidRPr="00893613">
              <w:rPr>
                <w:rFonts w:ascii="Calibri" w:hAnsi="Calibri" w:cs="Calibri"/>
                <w:sz w:val="24"/>
                <w:szCs w:val="24"/>
                <w:u w:val="single"/>
              </w:rPr>
              <w:t>Szkolenie obronne:</w:t>
            </w:r>
          </w:p>
          <w:p w14:paraId="0A9FB54B" w14:textId="377F7D57" w:rsidR="00893613" w:rsidRPr="00115079" w:rsidRDefault="00BE5E95" w:rsidP="00893613">
            <w:pPr>
              <w:tabs>
                <w:tab w:val="left" w:pos="0"/>
              </w:tabs>
              <w:snapToGri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T:</w:t>
            </w:r>
            <w:r w:rsidRPr="00893613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893613" w:rsidRPr="00893613">
              <w:rPr>
                <w:rFonts w:ascii="Calibri" w:hAnsi="Calibri" w:cs="Calibri"/>
                <w:sz w:val="24"/>
                <w:szCs w:val="24"/>
              </w:rPr>
              <w:t>Szkolenie pracowników merytorycznych zajmujących się KW 2020</w:t>
            </w:r>
            <w:r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AB6F8" w14:textId="69E34CCF" w:rsidR="00893613" w:rsidRPr="00115079" w:rsidRDefault="00893613" w:rsidP="0089361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3613">
              <w:rPr>
                <w:rFonts w:ascii="Calibri" w:hAnsi="Calibri" w:cs="Calibri"/>
                <w:sz w:val="24"/>
                <w:szCs w:val="24"/>
              </w:rPr>
              <w:t>Instruktarz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BE25C" w14:textId="77777777" w:rsidR="00893613" w:rsidRPr="00893613" w:rsidRDefault="00893613" w:rsidP="00893613">
            <w:pPr>
              <w:tabs>
                <w:tab w:val="left" w:pos="0"/>
              </w:tabs>
              <w:snapToGrid w:val="0"/>
              <w:ind w:left="-7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3613">
              <w:rPr>
                <w:rFonts w:ascii="Calibri" w:hAnsi="Calibri" w:cs="Calibri"/>
                <w:sz w:val="24"/>
                <w:szCs w:val="24"/>
              </w:rPr>
              <w:t>marczec</w:t>
            </w:r>
          </w:p>
          <w:p w14:paraId="4C4A0ED3" w14:textId="47F7AB5A" w:rsidR="00893613" w:rsidRPr="00115079" w:rsidRDefault="00893613" w:rsidP="00893613">
            <w:pPr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3613">
              <w:rPr>
                <w:rFonts w:ascii="Calibri" w:hAnsi="Calibri" w:cs="Calibri"/>
                <w:bCs/>
                <w:sz w:val="24"/>
                <w:szCs w:val="24"/>
              </w:rPr>
              <w:t>Starostwo Powiatowe w Kętrzynie s.nr 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7A079" w14:textId="660BA676" w:rsidR="00893613" w:rsidRPr="00115079" w:rsidRDefault="00BE5E95" w:rsidP="00BE5E95">
            <w:pPr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P-3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42A69" w14:textId="7BC4E964" w:rsidR="00893613" w:rsidRPr="00893613" w:rsidRDefault="00893613" w:rsidP="00893613">
            <w:pPr>
              <w:tabs>
                <w:tab w:val="left" w:pos="0"/>
              </w:tabs>
              <w:snapToGrid w:val="0"/>
              <w:rPr>
                <w:rFonts w:ascii="Calibri" w:hAnsi="Calibri" w:cs="Calibri"/>
                <w:sz w:val="24"/>
                <w:szCs w:val="24"/>
              </w:rPr>
            </w:pPr>
            <w:r w:rsidRPr="00893613">
              <w:rPr>
                <w:rFonts w:ascii="Calibri" w:hAnsi="Calibri" w:cs="Calibri"/>
                <w:sz w:val="24"/>
                <w:szCs w:val="24"/>
              </w:rPr>
              <w:t xml:space="preserve">Kierownik </w:t>
            </w:r>
            <w:proofErr w:type="spellStart"/>
            <w:r w:rsidRPr="00893613">
              <w:rPr>
                <w:rFonts w:ascii="Calibri" w:hAnsi="Calibri" w:cs="Calibri"/>
                <w:sz w:val="24"/>
                <w:szCs w:val="24"/>
              </w:rPr>
              <w:t>PCZKiB</w:t>
            </w:r>
            <w:proofErr w:type="spellEnd"/>
            <w:r w:rsidRPr="00893613">
              <w:rPr>
                <w:rFonts w:ascii="Calibri" w:hAnsi="Calibri" w:cs="Calibri"/>
                <w:sz w:val="24"/>
                <w:szCs w:val="24"/>
              </w:rPr>
              <w:t xml:space="preserve"> w Kętrzynie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A551F" w14:textId="7D8AD039" w:rsidR="00893613" w:rsidRPr="00893613" w:rsidRDefault="00893613" w:rsidP="00893613">
            <w:pPr>
              <w:tabs>
                <w:tab w:val="left" w:pos="0"/>
              </w:tabs>
              <w:snapToGrid w:val="0"/>
              <w:rPr>
                <w:rFonts w:ascii="Calibri" w:hAnsi="Calibri" w:cs="Calibri"/>
                <w:sz w:val="24"/>
                <w:szCs w:val="24"/>
              </w:rPr>
            </w:pPr>
            <w:r w:rsidRPr="00893613">
              <w:rPr>
                <w:rFonts w:ascii="Calibri" w:hAnsi="Calibri" w:cs="Calibri"/>
                <w:sz w:val="24"/>
                <w:szCs w:val="24"/>
              </w:rPr>
              <w:t>Dokładny termin wyznaczy WKU Lidzbark warmiński</w:t>
            </w:r>
          </w:p>
        </w:tc>
      </w:tr>
      <w:tr w:rsidR="00656310" w:rsidRPr="00115079" w14:paraId="7ABBB9A7" w14:textId="77777777" w:rsidTr="00FF2C4D">
        <w:trPr>
          <w:trHeight w:val="323"/>
        </w:trPr>
        <w:tc>
          <w:tcPr>
            <w:tcW w:w="1462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75599" w14:textId="58DD66C1" w:rsidR="00656310" w:rsidRPr="00115079" w:rsidRDefault="00656310" w:rsidP="00893613">
            <w:pPr>
              <w:pStyle w:val="Teksttreci1"/>
              <w:spacing w:line="200" w:lineRule="exact"/>
              <w:ind w:firstLine="0"/>
              <w:jc w:val="center"/>
              <w:rPr>
                <w:rStyle w:val="Pogrubienie"/>
                <w:rFonts w:ascii="Calibri" w:hAnsi="Calibri" w:cs="Calibri"/>
                <w:b w:val="0"/>
                <w:bCs w:val="0"/>
                <w:sz w:val="24"/>
                <w:szCs w:val="24"/>
                <w:lang w:eastAsia="en-US"/>
              </w:rPr>
            </w:pPr>
            <w:r w:rsidRPr="00115079">
              <w:rPr>
                <w:rStyle w:val="Pogrubienie"/>
                <w:rFonts w:ascii="Calibri" w:hAnsi="Calibri" w:cs="Calibri"/>
                <w:b w:val="0"/>
                <w:bCs w:val="0"/>
                <w:sz w:val="24"/>
                <w:szCs w:val="24"/>
                <w:lang w:eastAsia="en-US"/>
              </w:rPr>
              <w:t>Maj</w:t>
            </w:r>
          </w:p>
        </w:tc>
      </w:tr>
      <w:tr w:rsidR="00656310" w:rsidRPr="00115079" w14:paraId="77DC4610" w14:textId="77777777" w:rsidTr="00ED4A9D">
        <w:trPr>
          <w:trHeight w:val="2638"/>
        </w:trPr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EE6BE" w14:textId="2BBDA461" w:rsidR="00656310" w:rsidRPr="00115079" w:rsidRDefault="00656310" w:rsidP="00656310">
            <w:pPr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7D5F6" w14:textId="77777777" w:rsidR="00656310" w:rsidRPr="00115079" w:rsidRDefault="00656310" w:rsidP="00656310">
            <w:pPr>
              <w:tabs>
                <w:tab w:val="left" w:pos="0"/>
              </w:tabs>
              <w:snapToGrid w:val="0"/>
              <w:rPr>
                <w:rFonts w:ascii="Calibri" w:hAnsi="Calibri" w:cs="Calibri"/>
                <w:bCs/>
                <w:sz w:val="24"/>
                <w:szCs w:val="24"/>
              </w:rPr>
            </w:pPr>
            <w:r w:rsidRPr="00115079">
              <w:rPr>
                <w:rFonts w:ascii="Calibri" w:hAnsi="Calibri" w:cs="Calibri"/>
                <w:bCs/>
                <w:sz w:val="24"/>
                <w:szCs w:val="24"/>
              </w:rPr>
              <w:t xml:space="preserve">Ćwiczenia z wojskami </w:t>
            </w:r>
          </w:p>
          <w:p w14:paraId="6766EF8C" w14:textId="35B8051A" w:rsidR="00656310" w:rsidRPr="00115079" w:rsidRDefault="00656310" w:rsidP="00656310">
            <w:pPr>
              <w:tabs>
                <w:tab w:val="left" w:pos="0"/>
              </w:tabs>
              <w:snapToGrid w:val="0"/>
              <w:rPr>
                <w:rFonts w:ascii="Calibri" w:hAnsi="Calibri" w:cs="Calibri"/>
                <w:bCs/>
                <w:sz w:val="24"/>
                <w:szCs w:val="24"/>
              </w:rPr>
            </w:pPr>
            <w:proofErr w:type="spellStart"/>
            <w:r w:rsidRPr="00115079">
              <w:rPr>
                <w:rFonts w:ascii="Calibri" w:hAnsi="Calibri" w:cs="Calibri"/>
                <w:bCs/>
                <w:sz w:val="24"/>
                <w:szCs w:val="24"/>
              </w:rPr>
              <w:t>pk</w:t>
            </w:r>
            <w:proofErr w:type="spellEnd"/>
            <w:r w:rsidRPr="00115079">
              <w:rPr>
                <w:rFonts w:ascii="Calibri" w:hAnsi="Calibri" w:cs="Calibri"/>
                <w:bCs/>
                <w:sz w:val="24"/>
                <w:szCs w:val="24"/>
              </w:rPr>
              <w:t>. „ANAKONDA 2020” LIVEX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0B69B" w14:textId="6FA87BE7" w:rsidR="00656310" w:rsidRPr="00115079" w:rsidRDefault="00656310" w:rsidP="00656310">
            <w:pPr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Ćwiczenia cywilno-wojskowe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A55F6" w14:textId="0CD9903A" w:rsidR="00656310" w:rsidRPr="00115079" w:rsidRDefault="00656310" w:rsidP="00D42DD3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  <w:u w:val="single"/>
              </w:rPr>
            </w:pPr>
            <w:r w:rsidRPr="00115079">
              <w:rPr>
                <w:rFonts w:ascii="Calibri" w:hAnsi="Calibri" w:cs="Calibri"/>
                <w:sz w:val="24"/>
                <w:szCs w:val="24"/>
                <w:u w:val="single"/>
              </w:rPr>
              <w:t>11-22 maj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0AFBB" w14:textId="5C5A3914" w:rsidR="00656310" w:rsidRPr="00115079" w:rsidRDefault="00656310" w:rsidP="00656310">
            <w:pPr>
              <w:tabs>
                <w:tab w:val="left" w:pos="0"/>
              </w:tabs>
              <w:snapToGrid w:val="0"/>
              <w:spacing w:line="21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- GO Wojewody, podmioty administracji wojewódzkiej oraz samorządu terytorialnego zgodnie z zarządzeniem do przeprowadzenia ćwiczenia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29264" w14:textId="0C4C9D9E" w:rsidR="00656310" w:rsidRPr="00115079" w:rsidRDefault="00656310" w:rsidP="00656310">
            <w:pPr>
              <w:tabs>
                <w:tab w:val="left" w:pos="0"/>
              </w:tabs>
              <w:snapToGrid w:val="0"/>
              <w:rPr>
                <w:rStyle w:val="Pogrubienie"/>
                <w:rFonts w:ascii="Calibri" w:hAnsi="Calibri" w:cs="Calibri"/>
                <w:b w:val="0"/>
                <w:bCs w:val="0"/>
                <w:sz w:val="24"/>
                <w:szCs w:val="24"/>
                <w:lang w:eastAsia="en-US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Wojewoda Warmińsko-Mazurski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6F119" w14:textId="77777777" w:rsidR="00656310" w:rsidRPr="00115079" w:rsidRDefault="00656310" w:rsidP="00656310">
            <w:pPr>
              <w:pStyle w:val="Teksttreci1"/>
              <w:spacing w:line="200" w:lineRule="exact"/>
              <w:ind w:firstLine="0"/>
              <w:jc w:val="left"/>
              <w:rPr>
                <w:rStyle w:val="Pogrubienie"/>
                <w:rFonts w:ascii="Calibri" w:hAnsi="Calibri" w:cs="Calibri"/>
                <w:b w:val="0"/>
                <w:bCs w:val="0"/>
                <w:sz w:val="24"/>
                <w:szCs w:val="24"/>
                <w:lang w:eastAsia="en-US"/>
              </w:rPr>
            </w:pPr>
          </w:p>
        </w:tc>
      </w:tr>
      <w:tr w:rsidR="00656310" w:rsidRPr="00115079" w14:paraId="194C6D6E" w14:textId="77777777" w:rsidTr="00656310">
        <w:trPr>
          <w:trHeight w:val="370"/>
        </w:trPr>
        <w:tc>
          <w:tcPr>
            <w:tcW w:w="1462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64ACF8" w14:textId="67EC6F3C" w:rsidR="00656310" w:rsidRPr="00115079" w:rsidRDefault="00656310" w:rsidP="00656310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lastRenderedPageBreak/>
              <w:t>Czerwiec</w:t>
            </w:r>
          </w:p>
        </w:tc>
      </w:tr>
      <w:tr w:rsidR="00D42DD3" w:rsidRPr="00115079" w14:paraId="170DBD51" w14:textId="77777777" w:rsidTr="00E30210">
        <w:trPr>
          <w:trHeight w:val="842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120AAB0D" w14:textId="7EE4067B" w:rsidR="00D42DD3" w:rsidRPr="00115079" w:rsidRDefault="00D42DD3" w:rsidP="00656310">
            <w:pPr>
              <w:snapToGrid w:val="0"/>
              <w:ind w:left="-43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4.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794147DB" w14:textId="77777777" w:rsidR="00D42DD3" w:rsidRPr="00115079" w:rsidRDefault="00D42DD3" w:rsidP="00656310">
            <w:pPr>
              <w:tabs>
                <w:tab w:val="left" w:pos="0"/>
              </w:tabs>
              <w:snapToGrid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115079">
              <w:rPr>
                <w:rFonts w:ascii="Calibri" w:hAnsi="Calibri" w:cs="Calibri"/>
                <w:b/>
                <w:sz w:val="24"/>
                <w:szCs w:val="24"/>
              </w:rPr>
              <w:t>Trening stałego dyżuru:</w:t>
            </w:r>
          </w:p>
          <w:p w14:paraId="586E8BD3" w14:textId="77777777" w:rsidR="00D42DD3" w:rsidRPr="00115079" w:rsidRDefault="00D42DD3" w:rsidP="00656310">
            <w:pPr>
              <w:tabs>
                <w:tab w:val="left" w:pos="0"/>
              </w:tabs>
              <w:snapToGrid w:val="0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T: ”Sprawdzenie procedur przekazywania zadań operacyjnych i obiegu informacji”.</w:t>
            </w:r>
          </w:p>
          <w:p w14:paraId="3E50C6B3" w14:textId="23F713D1" w:rsidR="00D42DD3" w:rsidRPr="00115079" w:rsidRDefault="00D42DD3" w:rsidP="00656310">
            <w:pPr>
              <w:tabs>
                <w:tab w:val="left" w:pos="0"/>
              </w:tabs>
              <w:snapToGrid w:val="0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b/>
                <w:sz w:val="24"/>
                <w:szCs w:val="24"/>
              </w:rPr>
              <w:t>T/V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3BE3849D" w14:textId="58BFFD8F" w:rsidR="00D42DD3" w:rsidRPr="00115079" w:rsidRDefault="00D42DD3" w:rsidP="00D42DD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Trening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2634EBB" w14:textId="36CDA2C0" w:rsidR="00D42DD3" w:rsidRPr="00115079" w:rsidRDefault="00D42DD3" w:rsidP="00D42DD3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czerwiec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22C6100C" w14:textId="77777777" w:rsidR="00D42DD3" w:rsidRPr="00115079" w:rsidRDefault="00D42DD3" w:rsidP="00F11492">
            <w:pPr>
              <w:spacing w:line="21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-SD Wojewody</w:t>
            </w:r>
          </w:p>
          <w:p w14:paraId="2362674A" w14:textId="77777777" w:rsidR="00D42DD3" w:rsidRPr="00115079" w:rsidRDefault="00D42DD3" w:rsidP="00F11492">
            <w:pPr>
              <w:spacing w:line="21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-SD jednostek samorządu terytorialnego</w:t>
            </w:r>
          </w:p>
          <w:p w14:paraId="56D031A7" w14:textId="11214DF0" w:rsidR="00D42DD3" w:rsidRPr="00115079" w:rsidRDefault="00D42DD3" w:rsidP="00F11492">
            <w:pPr>
              <w:spacing w:line="21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-SD służb zespolonych Wojewody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0C0DA5B8" w14:textId="45B7B1AD" w:rsidR="00D42DD3" w:rsidRPr="00115079" w:rsidRDefault="00D42DD3" w:rsidP="00656310">
            <w:pPr>
              <w:snapToGrid w:val="0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Wojewoda Warmińsko-Mazurski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29B335A" w14:textId="77777777" w:rsidR="00D42DD3" w:rsidRPr="00115079" w:rsidRDefault="00D42DD3" w:rsidP="00656310">
            <w:pPr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2DD3" w:rsidRPr="00115079" w14:paraId="2A90C165" w14:textId="77777777" w:rsidTr="00E30210">
        <w:trPr>
          <w:trHeight w:val="1123"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DC7714B" w14:textId="77777777" w:rsidR="00D42DD3" w:rsidRPr="00115079" w:rsidRDefault="00D42DD3" w:rsidP="00656310">
            <w:pPr>
              <w:snapToGrid w:val="0"/>
              <w:ind w:left="-43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7522D4E" w14:textId="77777777" w:rsidR="00D42DD3" w:rsidRPr="00115079" w:rsidRDefault="00D42DD3" w:rsidP="00656310">
            <w:pPr>
              <w:tabs>
                <w:tab w:val="left" w:pos="0"/>
              </w:tabs>
              <w:snapToGrid w:val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6A0C1C3" w14:textId="77777777" w:rsidR="00D42DD3" w:rsidRPr="00115079" w:rsidRDefault="00D42DD3" w:rsidP="00D42DD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03600B3" w14:textId="15D21714" w:rsidR="00D42DD3" w:rsidRPr="00115079" w:rsidRDefault="00D42DD3" w:rsidP="00656310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  <w:u w:val="single"/>
              </w:rPr>
            </w:pPr>
            <w:r w:rsidRPr="00D42DD3">
              <w:rPr>
                <w:rFonts w:ascii="Calibri" w:hAnsi="Calibri" w:cs="Calibri"/>
                <w:sz w:val="24"/>
                <w:szCs w:val="24"/>
              </w:rPr>
              <w:t>W miejscu działania służb stałego dyżuru.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2C5A8F9" w14:textId="77777777" w:rsidR="00D42DD3" w:rsidRPr="00115079" w:rsidRDefault="00D42DD3" w:rsidP="00F11492">
            <w:pPr>
              <w:spacing w:line="21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3F0190C" w14:textId="77777777" w:rsidR="00D42DD3" w:rsidRPr="00115079" w:rsidRDefault="00D42DD3" w:rsidP="00656310">
            <w:pPr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FDAADC" w14:textId="77777777" w:rsidR="00D42DD3" w:rsidRPr="00115079" w:rsidRDefault="00D42DD3" w:rsidP="00656310">
            <w:pPr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05DE9" w:rsidRPr="00115079" w14:paraId="5123B711" w14:textId="77777777" w:rsidTr="00ED4A9D">
        <w:trPr>
          <w:trHeight w:val="275"/>
        </w:trPr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A80B3C" w14:textId="77777777" w:rsidR="00405DE9" w:rsidRPr="00115079" w:rsidRDefault="00405DE9" w:rsidP="00D42DD3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C3FBCD" w14:textId="77777777" w:rsidR="00405DE9" w:rsidRPr="00115079" w:rsidRDefault="00405DE9" w:rsidP="00D42DD3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9FBCD1" w14:textId="77777777" w:rsidR="00405DE9" w:rsidRPr="00115079" w:rsidRDefault="00405DE9" w:rsidP="00D42DD3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1B737E" w14:textId="77777777" w:rsidR="00405DE9" w:rsidRPr="00115079" w:rsidRDefault="00405DE9" w:rsidP="00D42DD3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2A933F" w14:textId="77777777" w:rsidR="00405DE9" w:rsidRPr="00115079" w:rsidRDefault="00405DE9" w:rsidP="00F11492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5FB600" w14:textId="77777777" w:rsidR="00405DE9" w:rsidRPr="00115079" w:rsidRDefault="00405DE9" w:rsidP="00D42DD3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6CA7CD4" w14:textId="1B0DDB70" w:rsidR="00405DE9" w:rsidRPr="00115079" w:rsidRDefault="00405DE9" w:rsidP="00D42DD3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05DE9" w:rsidRPr="00115079" w14:paraId="77826177" w14:textId="77777777" w:rsidTr="00D42DD3">
        <w:trPr>
          <w:trHeight w:val="401"/>
        </w:trPr>
        <w:tc>
          <w:tcPr>
            <w:tcW w:w="1462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B33197" w14:textId="52033792" w:rsidR="00405DE9" w:rsidRPr="00115079" w:rsidRDefault="00405DE9" w:rsidP="00F11492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05DE9">
              <w:rPr>
                <w:rFonts w:ascii="Calibri" w:hAnsi="Calibri" w:cs="Calibri"/>
                <w:sz w:val="24"/>
                <w:szCs w:val="24"/>
              </w:rPr>
              <w:t>Wrzesień</w:t>
            </w:r>
          </w:p>
        </w:tc>
      </w:tr>
      <w:tr w:rsidR="00D42DD3" w:rsidRPr="00115079" w14:paraId="0AF7EDA3" w14:textId="77777777" w:rsidTr="00405DE9">
        <w:trPr>
          <w:trHeight w:val="693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58B7754E" w14:textId="39E12F7F" w:rsidR="00D42DD3" w:rsidRPr="00115079" w:rsidRDefault="00D42DD3" w:rsidP="00D42DD3">
            <w:pPr>
              <w:snapToGrid w:val="0"/>
              <w:ind w:left="-43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5.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1719405C" w14:textId="77777777" w:rsidR="00D42DD3" w:rsidRPr="00115079" w:rsidRDefault="00D42DD3" w:rsidP="00D42DD3">
            <w:pPr>
              <w:tabs>
                <w:tab w:val="left" w:pos="0"/>
              </w:tabs>
              <w:snapToGrid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115079">
              <w:rPr>
                <w:rFonts w:ascii="Calibri" w:hAnsi="Calibri" w:cs="Calibri"/>
                <w:b/>
                <w:sz w:val="24"/>
                <w:szCs w:val="24"/>
              </w:rPr>
              <w:t>Trening stałego dyżuru:</w:t>
            </w:r>
          </w:p>
          <w:p w14:paraId="3EC6D7A6" w14:textId="77777777" w:rsidR="00D42DD3" w:rsidRPr="00115079" w:rsidRDefault="00D42DD3" w:rsidP="00D42DD3">
            <w:pPr>
              <w:tabs>
                <w:tab w:val="left" w:pos="0"/>
              </w:tabs>
              <w:snapToGrid w:val="0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T: ”Sprawdzenie procedur przekazywania zadań operacyjnych i obiegu informacji”.</w:t>
            </w:r>
          </w:p>
          <w:p w14:paraId="111C0A34" w14:textId="6D4BC70E" w:rsidR="00D42DD3" w:rsidRPr="00115079" w:rsidRDefault="00D42DD3" w:rsidP="00D42DD3">
            <w:pPr>
              <w:tabs>
                <w:tab w:val="left" w:pos="0"/>
              </w:tabs>
              <w:snapToGrid w:val="0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b/>
                <w:sz w:val="24"/>
                <w:szCs w:val="24"/>
              </w:rPr>
              <w:t>T/V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7BC030B3" w14:textId="0F20566E" w:rsidR="00D42DD3" w:rsidRPr="00115079" w:rsidRDefault="00D42DD3" w:rsidP="00AD524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Trening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7192BA1" w14:textId="66A074A1" w:rsidR="00D42DD3" w:rsidRPr="00115079" w:rsidRDefault="00D42DD3" w:rsidP="00D42DD3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czerwiec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34A726F2" w14:textId="77777777" w:rsidR="00D42DD3" w:rsidRPr="00115079" w:rsidRDefault="00D42DD3" w:rsidP="00F11492">
            <w:pPr>
              <w:spacing w:line="21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-SD Wojewody</w:t>
            </w:r>
          </w:p>
          <w:p w14:paraId="0B8DDF52" w14:textId="77777777" w:rsidR="00D42DD3" w:rsidRPr="00115079" w:rsidRDefault="00D42DD3" w:rsidP="00F11492">
            <w:pPr>
              <w:spacing w:line="21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-SD jednostek samorządu terytorialnego</w:t>
            </w:r>
          </w:p>
          <w:p w14:paraId="3BAB88D8" w14:textId="5CBCF240" w:rsidR="00D42DD3" w:rsidRPr="00115079" w:rsidRDefault="00D42DD3" w:rsidP="00F1149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-SD służb zespolonych Wojewody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3EAD99A4" w14:textId="57A67A8F" w:rsidR="00D42DD3" w:rsidRPr="00115079" w:rsidRDefault="00D42DD3" w:rsidP="00E30210">
            <w:pPr>
              <w:snapToGrid w:val="0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Wojewoda Warmińsko-Mazurski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4EBF3E2" w14:textId="77777777" w:rsidR="00D42DD3" w:rsidRPr="00115079" w:rsidRDefault="00D42DD3" w:rsidP="00D42DD3">
            <w:pPr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2DD3" w:rsidRPr="00115079" w14:paraId="2FCC01FB" w14:textId="77777777" w:rsidTr="00E15CF5">
        <w:trPr>
          <w:trHeight w:val="1423"/>
        </w:trPr>
        <w:tc>
          <w:tcPr>
            <w:tcW w:w="731" w:type="dxa"/>
            <w:vMerge/>
            <w:tcBorders>
              <w:left w:val="single" w:sz="4" w:space="0" w:color="000000"/>
            </w:tcBorders>
            <w:vAlign w:val="center"/>
          </w:tcPr>
          <w:p w14:paraId="18C90DAE" w14:textId="77777777" w:rsidR="00D42DD3" w:rsidRPr="00115079" w:rsidRDefault="00D42DD3" w:rsidP="00D42DD3">
            <w:pPr>
              <w:snapToGrid w:val="0"/>
              <w:ind w:left="-43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</w:tcBorders>
            <w:vAlign w:val="center"/>
          </w:tcPr>
          <w:p w14:paraId="741E806F" w14:textId="77777777" w:rsidR="00D42DD3" w:rsidRPr="00115079" w:rsidRDefault="00D42DD3" w:rsidP="00D42DD3">
            <w:pPr>
              <w:tabs>
                <w:tab w:val="left" w:pos="0"/>
              </w:tabs>
              <w:snapToGrid w:val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</w:tcBorders>
            <w:vAlign w:val="center"/>
          </w:tcPr>
          <w:p w14:paraId="51321351" w14:textId="77777777" w:rsidR="00D42DD3" w:rsidRPr="00115079" w:rsidRDefault="00D42DD3" w:rsidP="00D42D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91BE0F9" w14:textId="37CC1982" w:rsidR="00D42DD3" w:rsidRPr="00115079" w:rsidRDefault="00D42DD3" w:rsidP="00D42DD3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42DD3">
              <w:rPr>
                <w:rFonts w:ascii="Calibri" w:hAnsi="Calibri" w:cs="Calibri"/>
                <w:sz w:val="24"/>
                <w:szCs w:val="24"/>
              </w:rPr>
              <w:t>W miejscu działania służb stałego dyżuru.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D925C12" w14:textId="77777777" w:rsidR="00D42DD3" w:rsidRPr="00115079" w:rsidRDefault="00D42DD3" w:rsidP="00D42DD3">
            <w:pPr>
              <w:spacing w:line="21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2E2C713" w14:textId="77777777" w:rsidR="00D42DD3" w:rsidRPr="00115079" w:rsidRDefault="00D42DD3" w:rsidP="00D42DD3">
            <w:pPr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FC0802" w14:textId="77777777" w:rsidR="00D42DD3" w:rsidRPr="00115079" w:rsidRDefault="00D42DD3" w:rsidP="00D42DD3">
            <w:pPr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820A1" w:rsidRPr="00115079" w14:paraId="00D60FA0" w14:textId="77777777" w:rsidTr="00F820A1">
        <w:trPr>
          <w:trHeight w:val="2385"/>
        </w:trPr>
        <w:tc>
          <w:tcPr>
            <w:tcW w:w="1462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EE7A49" w14:textId="77777777" w:rsidR="00F820A1" w:rsidRPr="00115079" w:rsidRDefault="00F820A1" w:rsidP="00405DE9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05DE9" w:rsidRPr="00115079" w14:paraId="1BA4FB06" w14:textId="77777777" w:rsidTr="005233C0">
        <w:trPr>
          <w:trHeight w:val="511"/>
        </w:trPr>
        <w:tc>
          <w:tcPr>
            <w:tcW w:w="1462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620D4D" w14:textId="22B74BF7" w:rsidR="00405DE9" w:rsidRPr="00115079" w:rsidRDefault="00405DE9" w:rsidP="00405DE9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lastRenderedPageBreak/>
              <w:t>Październik</w:t>
            </w:r>
          </w:p>
        </w:tc>
      </w:tr>
      <w:tr w:rsidR="00405DE9" w:rsidRPr="00115079" w14:paraId="0EC255A7" w14:textId="77777777" w:rsidTr="005233C0">
        <w:trPr>
          <w:trHeight w:val="3537"/>
        </w:trPr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2FBB8D1" w14:textId="317881EC" w:rsidR="00405DE9" w:rsidRPr="00115079" w:rsidRDefault="00405DE9" w:rsidP="00405DE9">
            <w:pPr>
              <w:snapToGrid w:val="0"/>
              <w:ind w:left="-43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B485833" w14:textId="649E24DE" w:rsidR="00405DE9" w:rsidRPr="00115079" w:rsidRDefault="00405DE9" w:rsidP="00405DE9">
            <w:pPr>
              <w:tabs>
                <w:tab w:val="left" w:pos="0"/>
              </w:tabs>
              <w:snapToGrid w:val="0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Ćwiczenie powiatowe:</w:t>
            </w:r>
            <w:r w:rsidR="00E3021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="00E30210">
              <w:rPr>
                <w:rFonts w:ascii="Calibri" w:hAnsi="Calibri" w:cs="Calibri"/>
                <w:sz w:val="24"/>
                <w:szCs w:val="24"/>
              </w:rPr>
              <w:t>pk</w:t>
            </w:r>
            <w:proofErr w:type="spellEnd"/>
            <w:r w:rsidR="00E30210">
              <w:rPr>
                <w:rFonts w:ascii="Calibri" w:hAnsi="Calibri" w:cs="Calibri"/>
                <w:sz w:val="24"/>
                <w:szCs w:val="24"/>
              </w:rPr>
              <w:t>.”</w:t>
            </w:r>
            <w:proofErr w:type="spellStart"/>
            <w:r w:rsidR="00E30210">
              <w:rPr>
                <w:rFonts w:ascii="Calibri" w:hAnsi="Calibri" w:cs="Calibri"/>
                <w:sz w:val="24"/>
                <w:szCs w:val="24"/>
              </w:rPr>
              <w:t>Barcja</w:t>
            </w:r>
            <w:proofErr w:type="spellEnd"/>
            <w:r w:rsidR="00E30210">
              <w:rPr>
                <w:rFonts w:ascii="Calibri" w:hAnsi="Calibri" w:cs="Calibri"/>
                <w:sz w:val="24"/>
                <w:szCs w:val="24"/>
              </w:rPr>
              <w:t xml:space="preserve"> 2020”</w:t>
            </w:r>
          </w:p>
          <w:p w14:paraId="6DEE1AB1" w14:textId="40FE3F34" w:rsidR="00405DE9" w:rsidRPr="00115079" w:rsidRDefault="00405DE9" w:rsidP="00405DE9">
            <w:pPr>
              <w:tabs>
                <w:tab w:val="left" w:pos="0"/>
              </w:tabs>
              <w:snapToGrid w:val="0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„Funkcjonowanie powiatu/gminy w warunkach zewnętrznego zagrożenia bezpieczeństwa państwa ze szczególnym uwzględnieniem systemu kierowania starosty/wójta oraz zabezpieczenia sił zbrojnych”.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282E04D" w14:textId="4D6113B7" w:rsidR="00405DE9" w:rsidRPr="00115079" w:rsidRDefault="00405DE9" w:rsidP="00F820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Ćwiczenie obronne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1E3C84E" w14:textId="203E4021" w:rsidR="00405DE9" w:rsidRPr="00115079" w:rsidRDefault="00405DE9" w:rsidP="00405DE9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  <w:u w:val="single"/>
              </w:rPr>
              <w:t>22-23 października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A884C7A" w14:textId="073A7540" w:rsidR="00405DE9" w:rsidRPr="00F820A1" w:rsidRDefault="00405DE9" w:rsidP="005233C0">
            <w:pPr>
              <w:spacing w:line="192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820A1">
              <w:rPr>
                <w:rFonts w:ascii="Calibri" w:hAnsi="Calibri" w:cs="Calibri"/>
                <w:sz w:val="24"/>
                <w:szCs w:val="24"/>
              </w:rPr>
              <w:t>Starosta, wójtowie, burmistrzowie, pracownicy ds. obronnych organów administracji samorządowej, kadra kierownicza zakładów pracy realizujących zadania obronne, kurierzy (powiatu kętrzyńskiego S-1, W-1b, G-1b, P-2b, P-3b, B-1a, B-2a)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9EAACA0" w14:textId="17537ED1" w:rsidR="00405DE9" w:rsidRPr="00115079" w:rsidRDefault="00405DE9" w:rsidP="00405DE9">
            <w:pPr>
              <w:snapToGrid w:val="0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Starosta Kętrzyński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ED5AD4" w14:textId="77777777" w:rsidR="00405DE9" w:rsidRPr="00115079" w:rsidRDefault="00405DE9" w:rsidP="00405DE9">
            <w:pPr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05DE9" w:rsidRPr="00115079" w14:paraId="0C1A95A9" w14:textId="77777777" w:rsidTr="005233C0">
        <w:trPr>
          <w:trHeight w:val="746"/>
        </w:trPr>
        <w:tc>
          <w:tcPr>
            <w:tcW w:w="1462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3A0D3C" w14:textId="68B23625" w:rsidR="00405DE9" w:rsidRPr="00115079" w:rsidRDefault="00405DE9" w:rsidP="00405DE9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Listopad</w:t>
            </w:r>
          </w:p>
        </w:tc>
      </w:tr>
      <w:tr w:rsidR="00405DE9" w:rsidRPr="00115079" w14:paraId="57F9BA14" w14:textId="77777777" w:rsidTr="00F11492">
        <w:trPr>
          <w:trHeight w:val="2746"/>
        </w:trPr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548852C" w14:textId="2FA2924B" w:rsidR="00405DE9" w:rsidRPr="00115079" w:rsidRDefault="00AD524F" w:rsidP="00405DE9">
            <w:pPr>
              <w:snapToGrid w:val="0"/>
              <w:ind w:left="-43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7</w:t>
            </w:r>
            <w:r w:rsidR="00405DE9" w:rsidRPr="00115079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AF8DD4F" w14:textId="77777777" w:rsidR="00405DE9" w:rsidRPr="00115079" w:rsidRDefault="00405DE9" w:rsidP="00405DE9">
            <w:pPr>
              <w:tabs>
                <w:tab w:val="left" w:pos="0"/>
              </w:tabs>
              <w:snapToGrid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115079">
              <w:rPr>
                <w:rFonts w:ascii="Calibri" w:hAnsi="Calibri" w:cs="Calibri"/>
                <w:b/>
                <w:sz w:val="24"/>
                <w:szCs w:val="24"/>
              </w:rPr>
              <w:t>Trening stałego dyżuru:</w:t>
            </w:r>
          </w:p>
          <w:p w14:paraId="684F1017" w14:textId="77777777" w:rsidR="00405DE9" w:rsidRPr="00115079" w:rsidRDefault="00405DE9" w:rsidP="00405DE9">
            <w:pPr>
              <w:tabs>
                <w:tab w:val="left" w:pos="0"/>
              </w:tabs>
              <w:snapToGrid w:val="0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T: ”Sprawdzenie procedur przekazywania zadań operacyjnych i obiegu informacji”.</w:t>
            </w:r>
          </w:p>
          <w:p w14:paraId="5A29D00C" w14:textId="3C29396B" w:rsidR="00405DE9" w:rsidRPr="00115079" w:rsidRDefault="00405DE9" w:rsidP="00405DE9">
            <w:pPr>
              <w:tabs>
                <w:tab w:val="left" w:pos="0"/>
              </w:tabs>
              <w:snapToGrid w:val="0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b/>
                <w:sz w:val="24"/>
                <w:szCs w:val="24"/>
              </w:rPr>
              <w:t>T/V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11F4377" w14:textId="6E7FEB7D" w:rsidR="00405DE9" w:rsidRPr="00115079" w:rsidRDefault="00405DE9" w:rsidP="00AD524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Trening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76BDD4E" w14:textId="30848B94" w:rsidR="00405DE9" w:rsidRPr="00115079" w:rsidRDefault="00405DE9" w:rsidP="00405DE9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czerwiec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EE2F926" w14:textId="77777777" w:rsidR="00405DE9" w:rsidRPr="00F820A1" w:rsidRDefault="00405DE9" w:rsidP="00AD524F">
            <w:pPr>
              <w:spacing w:line="21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820A1">
              <w:rPr>
                <w:rFonts w:ascii="Calibri" w:hAnsi="Calibri" w:cs="Calibri"/>
                <w:sz w:val="24"/>
                <w:szCs w:val="24"/>
              </w:rPr>
              <w:t>-SD Wojewody</w:t>
            </w:r>
          </w:p>
          <w:p w14:paraId="747CFBEC" w14:textId="77777777" w:rsidR="00405DE9" w:rsidRPr="00F820A1" w:rsidRDefault="00405DE9" w:rsidP="00AD524F">
            <w:pPr>
              <w:spacing w:line="21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820A1">
              <w:rPr>
                <w:rFonts w:ascii="Calibri" w:hAnsi="Calibri" w:cs="Calibri"/>
                <w:sz w:val="24"/>
                <w:szCs w:val="24"/>
              </w:rPr>
              <w:t>-SD jednostek samorządu terytorialnego</w:t>
            </w:r>
          </w:p>
          <w:p w14:paraId="0015F892" w14:textId="79D973C2" w:rsidR="00405DE9" w:rsidRPr="00F820A1" w:rsidRDefault="00405DE9" w:rsidP="00AD5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820A1">
              <w:rPr>
                <w:rFonts w:ascii="Calibri" w:hAnsi="Calibri" w:cs="Calibri"/>
                <w:sz w:val="24"/>
                <w:szCs w:val="24"/>
              </w:rPr>
              <w:t>-SD służb zespolonych Wojewody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5ED96A2" w14:textId="395949FF" w:rsidR="00405DE9" w:rsidRPr="00115079" w:rsidRDefault="00405DE9" w:rsidP="00F820A1">
            <w:pPr>
              <w:snapToGrid w:val="0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Wojewoda Warmińsko-Mazurski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B8BB63" w14:textId="77777777" w:rsidR="00405DE9" w:rsidRPr="00115079" w:rsidRDefault="00405DE9" w:rsidP="00405DE9">
            <w:pPr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524F" w:rsidRPr="00115079" w14:paraId="7CD49C33" w14:textId="77777777" w:rsidTr="00F820A1">
        <w:trPr>
          <w:trHeight w:val="427"/>
        </w:trPr>
        <w:tc>
          <w:tcPr>
            <w:tcW w:w="1462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056A87" w14:textId="44FE5539" w:rsidR="00AD524F" w:rsidRPr="00115079" w:rsidRDefault="00AD524F" w:rsidP="00AD524F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lastRenderedPageBreak/>
              <w:t>Grudzień</w:t>
            </w:r>
          </w:p>
        </w:tc>
      </w:tr>
      <w:tr w:rsidR="00AD524F" w:rsidRPr="00115079" w14:paraId="43275BD4" w14:textId="77777777" w:rsidTr="00FB583F">
        <w:trPr>
          <w:trHeight w:val="941"/>
        </w:trPr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7D198D9" w14:textId="05CAA704" w:rsidR="00AD524F" w:rsidRPr="00115079" w:rsidRDefault="00AD524F" w:rsidP="00AD524F">
            <w:pPr>
              <w:snapToGrid w:val="0"/>
              <w:ind w:left="-43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Fonts w:ascii="Calibri" w:hAnsi="Calibri" w:cs="Calibri"/>
                <w:sz w:val="24"/>
                <w:szCs w:val="24"/>
              </w:rPr>
              <w:t>8</w:t>
            </w:r>
            <w:r w:rsidR="00573300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51F58F2" w14:textId="77777777" w:rsidR="00AD524F" w:rsidRPr="00115079" w:rsidRDefault="00AD524F" w:rsidP="00AD524F">
            <w:pPr>
              <w:pStyle w:val="Teksttreci1"/>
              <w:shd w:val="clear" w:color="auto" w:fill="auto"/>
              <w:spacing w:line="240" w:lineRule="auto"/>
              <w:ind w:firstLine="0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Style w:val="Pogrubienie"/>
                <w:rFonts w:ascii="Calibri" w:hAnsi="Calibri" w:cs="Calibri"/>
                <w:b w:val="0"/>
                <w:bCs w:val="0"/>
                <w:sz w:val="24"/>
                <w:szCs w:val="24"/>
              </w:rPr>
              <w:t>Instruktaż szkoleniowo-planistyczny na</w:t>
            </w:r>
            <w:r w:rsidRPr="0011507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115079">
              <w:rPr>
                <w:rStyle w:val="Pogrubienie"/>
                <w:rFonts w:ascii="Calibri" w:hAnsi="Calibri" w:cs="Calibri"/>
                <w:b w:val="0"/>
                <w:bCs w:val="0"/>
                <w:sz w:val="24"/>
                <w:szCs w:val="24"/>
              </w:rPr>
              <w:t>2020 r.:</w:t>
            </w:r>
          </w:p>
          <w:p w14:paraId="3EA4154E" w14:textId="4846A42A" w:rsidR="00AD524F" w:rsidRPr="00115079" w:rsidRDefault="00AD524F" w:rsidP="00AD524F">
            <w:pPr>
              <w:pStyle w:val="Teksttreci1"/>
              <w:shd w:val="clear" w:color="auto" w:fill="auto"/>
              <w:spacing w:line="240" w:lineRule="auto"/>
              <w:ind w:left="79" w:firstLine="0"/>
              <w:jc w:val="left"/>
              <w:rPr>
                <w:rStyle w:val="Pogrubienie"/>
                <w:rFonts w:ascii="Calibri" w:hAnsi="Calibri" w:cs="Calibri"/>
                <w:b w:val="0"/>
                <w:bCs w:val="0"/>
                <w:sz w:val="24"/>
                <w:szCs w:val="24"/>
              </w:rPr>
            </w:pPr>
            <w:r w:rsidRPr="00115079">
              <w:rPr>
                <w:rStyle w:val="Pogrubienie"/>
                <w:rFonts w:ascii="Calibri" w:hAnsi="Calibri" w:cs="Calibri"/>
                <w:b w:val="0"/>
                <w:bCs w:val="0"/>
                <w:sz w:val="24"/>
                <w:szCs w:val="24"/>
              </w:rPr>
              <w:t>część I - ocena realizacji zadań obronnych w 2019 r.</w:t>
            </w:r>
          </w:p>
          <w:p w14:paraId="2EE18597" w14:textId="37D21F90" w:rsidR="00AD524F" w:rsidRPr="00115079" w:rsidRDefault="00AD524F" w:rsidP="00AD524F">
            <w:pPr>
              <w:tabs>
                <w:tab w:val="left" w:pos="0"/>
              </w:tabs>
              <w:snapToGrid w:val="0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Style w:val="Pogrubienie"/>
                <w:rFonts w:ascii="Calibri" w:hAnsi="Calibri" w:cs="Calibri"/>
                <w:b w:val="0"/>
                <w:bCs w:val="0"/>
                <w:sz w:val="24"/>
                <w:szCs w:val="24"/>
              </w:rPr>
              <w:t>część II - planowanie pozamilitarnych przygotowań obronnych powiatu kętrzyńskiego na 2020 r.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CCEB3A5" w14:textId="1311A311" w:rsidR="00AD524F" w:rsidRPr="00115079" w:rsidRDefault="00AD524F" w:rsidP="00AD524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Style w:val="Pogrubienie"/>
                <w:rFonts w:ascii="Calibri" w:hAnsi="Calibri" w:cs="Calibri"/>
                <w:b w:val="0"/>
                <w:bCs w:val="0"/>
                <w:sz w:val="24"/>
                <w:szCs w:val="24"/>
              </w:rPr>
              <w:t>Instruktaż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0CE86DA" w14:textId="26A98F28" w:rsidR="00AD524F" w:rsidRPr="00115079" w:rsidRDefault="00AD524F" w:rsidP="00AD524F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Style w:val="Pogrubienie"/>
                <w:rFonts w:ascii="Calibri" w:hAnsi="Calibri" w:cs="Calibri"/>
                <w:b w:val="0"/>
                <w:bCs w:val="0"/>
                <w:sz w:val="24"/>
                <w:szCs w:val="24"/>
              </w:rPr>
              <w:t>12-13.grudnia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E181EBA" w14:textId="51E5AC0D" w:rsidR="00AD524F" w:rsidRPr="00115079" w:rsidRDefault="00AD524F" w:rsidP="00AD524F">
            <w:pPr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Style w:val="Teksttreci0"/>
                <w:rFonts w:ascii="Calibri" w:hAnsi="Calibri" w:cs="Calibri"/>
                <w:sz w:val="24"/>
                <w:szCs w:val="24"/>
              </w:rPr>
              <w:t>- pracownicy mer</w:t>
            </w:r>
            <w:bookmarkStart w:id="0" w:name="_GoBack"/>
            <w:bookmarkEnd w:id="0"/>
            <w:r w:rsidRPr="00115079">
              <w:rPr>
                <w:rStyle w:val="Teksttreci0"/>
                <w:rFonts w:ascii="Calibri" w:hAnsi="Calibri" w:cs="Calibri"/>
                <w:sz w:val="24"/>
                <w:szCs w:val="24"/>
              </w:rPr>
              <w:t>ytoryczni  ds. obronnych  (P-2, P- 3)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E5FB4FE" w14:textId="7306433D" w:rsidR="00AD524F" w:rsidRPr="00115079" w:rsidRDefault="00AD524F" w:rsidP="00F820A1">
            <w:pPr>
              <w:snapToGrid w:val="0"/>
              <w:rPr>
                <w:rFonts w:ascii="Calibri" w:hAnsi="Calibri" w:cs="Calibri"/>
                <w:sz w:val="24"/>
                <w:szCs w:val="24"/>
              </w:rPr>
            </w:pPr>
            <w:r w:rsidRPr="00115079">
              <w:rPr>
                <w:rStyle w:val="Pogrubienie"/>
                <w:rFonts w:ascii="Calibri" w:hAnsi="Calibri" w:cs="Calibri"/>
                <w:b w:val="0"/>
                <w:bCs w:val="0"/>
                <w:sz w:val="24"/>
                <w:szCs w:val="24"/>
              </w:rPr>
              <w:t>Kierownik PCZKiB w Kętrzynie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AF2B93" w14:textId="77777777" w:rsidR="00AD524F" w:rsidRPr="00115079" w:rsidRDefault="00AD524F" w:rsidP="00AD524F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4926D941" w14:textId="773BA769" w:rsidR="0051002D" w:rsidRDefault="0051002D" w:rsidP="00802213">
      <w:pPr>
        <w:spacing w:before="100" w:beforeAutospacing="1"/>
        <w:ind w:left="62"/>
        <w:rPr>
          <w:b/>
          <w:bCs/>
          <w:sz w:val="24"/>
          <w:szCs w:val="24"/>
        </w:rPr>
      </w:pPr>
    </w:p>
    <w:p w14:paraId="46925A29" w14:textId="7799A9D6" w:rsidR="000B437B" w:rsidRDefault="000B437B" w:rsidP="00802213">
      <w:pPr>
        <w:spacing w:before="100" w:beforeAutospacing="1"/>
        <w:ind w:left="62"/>
        <w:rPr>
          <w:b/>
          <w:bCs/>
          <w:sz w:val="24"/>
          <w:szCs w:val="24"/>
        </w:rPr>
      </w:pPr>
    </w:p>
    <w:p w14:paraId="5D1579DE" w14:textId="1BF10EB2" w:rsidR="000B437B" w:rsidRDefault="000B437B" w:rsidP="00802213">
      <w:pPr>
        <w:spacing w:before="100" w:beforeAutospacing="1"/>
        <w:ind w:left="62"/>
        <w:rPr>
          <w:b/>
          <w:bCs/>
          <w:sz w:val="24"/>
          <w:szCs w:val="24"/>
        </w:rPr>
      </w:pPr>
    </w:p>
    <w:p w14:paraId="09CD7C5D" w14:textId="2B28AA04" w:rsidR="000B437B" w:rsidRDefault="000B437B" w:rsidP="00802213">
      <w:pPr>
        <w:spacing w:before="100" w:beforeAutospacing="1"/>
        <w:ind w:left="62"/>
        <w:rPr>
          <w:b/>
          <w:bCs/>
          <w:sz w:val="24"/>
          <w:szCs w:val="24"/>
        </w:rPr>
      </w:pPr>
    </w:p>
    <w:p w14:paraId="520F3810" w14:textId="2CE6AB22" w:rsidR="000B437B" w:rsidRDefault="000B437B" w:rsidP="00802213">
      <w:pPr>
        <w:spacing w:before="100" w:beforeAutospacing="1"/>
        <w:ind w:left="62"/>
        <w:rPr>
          <w:b/>
          <w:bCs/>
          <w:sz w:val="24"/>
          <w:szCs w:val="24"/>
        </w:rPr>
      </w:pPr>
    </w:p>
    <w:tbl>
      <w:tblPr>
        <w:tblpPr w:leftFromText="141" w:rightFromText="141" w:tblpY="774"/>
        <w:tblW w:w="146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1"/>
        <w:gridCol w:w="3544"/>
        <w:gridCol w:w="1703"/>
        <w:gridCol w:w="2268"/>
        <w:gridCol w:w="2126"/>
        <w:gridCol w:w="2552"/>
        <w:gridCol w:w="1701"/>
      </w:tblGrid>
      <w:tr w:rsidR="00283F3B" w:rsidRPr="000B437B" w14:paraId="069A0D74" w14:textId="77777777" w:rsidTr="00283F3B">
        <w:trPr>
          <w:trHeight w:val="561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D9D9D9"/>
            <w:vAlign w:val="center"/>
          </w:tcPr>
          <w:p w14:paraId="6E6D7251" w14:textId="7900ACD0" w:rsidR="000B437B" w:rsidRPr="000B437B" w:rsidRDefault="000B437B" w:rsidP="000B437B">
            <w:pPr>
              <w:snapToGrid w:val="0"/>
              <w:ind w:left="-43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B437B"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>Lp.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D9D9D9"/>
            <w:vAlign w:val="center"/>
          </w:tcPr>
          <w:p w14:paraId="77C7702E" w14:textId="29F29E7A" w:rsidR="000B437B" w:rsidRPr="000B437B" w:rsidRDefault="000B437B" w:rsidP="000B437B">
            <w:pPr>
              <w:pStyle w:val="Teksttreci1"/>
              <w:shd w:val="clear" w:color="auto" w:fill="auto"/>
              <w:spacing w:line="240" w:lineRule="auto"/>
              <w:ind w:firstLine="0"/>
              <w:jc w:val="center"/>
              <w:rPr>
                <w:rStyle w:val="Pogrubienie"/>
                <w:rFonts w:ascii="Calibri" w:hAnsi="Calibri" w:cs="Calibri"/>
                <w:b w:val="0"/>
                <w:sz w:val="24"/>
                <w:szCs w:val="24"/>
              </w:rPr>
            </w:pPr>
            <w:r w:rsidRPr="000B437B">
              <w:rPr>
                <w:rFonts w:ascii="Calibri" w:hAnsi="Calibri" w:cs="Calibri"/>
                <w:b/>
                <w:sz w:val="24"/>
                <w:szCs w:val="24"/>
              </w:rPr>
              <w:t>Tematy szkolenia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D9D9D9"/>
            <w:vAlign w:val="center"/>
          </w:tcPr>
          <w:p w14:paraId="39277E23" w14:textId="5BB66BFC" w:rsidR="000B437B" w:rsidRPr="000B437B" w:rsidRDefault="000B437B" w:rsidP="000B437B">
            <w:pPr>
              <w:jc w:val="center"/>
              <w:rPr>
                <w:rStyle w:val="Pogrubienie"/>
                <w:rFonts w:ascii="Calibri" w:hAnsi="Calibri" w:cs="Calibri"/>
                <w:b w:val="0"/>
                <w:sz w:val="24"/>
                <w:szCs w:val="24"/>
              </w:rPr>
            </w:pPr>
            <w:r w:rsidRPr="000B437B">
              <w:rPr>
                <w:rFonts w:ascii="Calibri" w:hAnsi="Calibri" w:cs="Calibri"/>
                <w:b/>
                <w:sz w:val="24"/>
                <w:szCs w:val="24"/>
              </w:rPr>
              <w:t>Forma szkolenia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/>
            <w:vAlign w:val="center"/>
          </w:tcPr>
          <w:p w14:paraId="3B1ECE12" w14:textId="00598F32" w:rsidR="000B437B" w:rsidRPr="000B437B" w:rsidRDefault="000B437B" w:rsidP="000B437B">
            <w:pPr>
              <w:snapToGrid w:val="0"/>
              <w:jc w:val="center"/>
              <w:rPr>
                <w:rStyle w:val="Pogrubienie"/>
                <w:rFonts w:ascii="Calibri" w:hAnsi="Calibri" w:cs="Calibri"/>
                <w:b w:val="0"/>
                <w:sz w:val="24"/>
                <w:szCs w:val="24"/>
              </w:rPr>
            </w:pPr>
            <w:r w:rsidRPr="000B437B">
              <w:rPr>
                <w:rFonts w:ascii="Calibri" w:hAnsi="Calibri" w:cs="Calibri"/>
                <w:b/>
                <w:sz w:val="24"/>
              </w:rPr>
              <w:t>Termin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D9D9D9"/>
            <w:vAlign w:val="center"/>
          </w:tcPr>
          <w:p w14:paraId="06D7332E" w14:textId="77777777" w:rsidR="000B437B" w:rsidRPr="000B437B" w:rsidRDefault="000B437B" w:rsidP="000B437B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B437B">
              <w:rPr>
                <w:rFonts w:ascii="Calibri" w:hAnsi="Calibri" w:cs="Calibri"/>
                <w:b/>
                <w:sz w:val="24"/>
                <w:szCs w:val="24"/>
              </w:rPr>
              <w:t>Uczestnicy szkolenia</w:t>
            </w:r>
          </w:p>
          <w:p w14:paraId="27D45BB6" w14:textId="08D3202A" w:rsidR="000B437B" w:rsidRPr="000B437B" w:rsidRDefault="000B437B" w:rsidP="000B437B">
            <w:pPr>
              <w:jc w:val="center"/>
              <w:rPr>
                <w:rStyle w:val="Teksttreci0"/>
                <w:rFonts w:ascii="Calibri" w:hAnsi="Calibri" w:cs="Calibri"/>
                <w:b/>
                <w:sz w:val="24"/>
                <w:szCs w:val="24"/>
              </w:rPr>
            </w:pPr>
            <w:r w:rsidRPr="000B437B">
              <w:rPr>
                <w:rFonts w:ascii="Calibri" w:hAnsi="Calibri" w:cs="Calibri"/>
                <w:b/>
                <w:sz w:val="24"/>
              </w:rPr>
              <w:t>(numer grupy szkoleniowej)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D9D9D9"/>
            <w:vAlign w:val="center"/>
          </w:tcPr>
          <w:p w14:paraId="2685B2CF" w14:textId="77777777" w:rsidR="000B437B" w:rsidRPr="000B437B" w:rsidRDefault="000B437B" w:rsidP="000B437B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B437B">
              <w:rPr>
                <w:rFonts w:ascii="Calibri" w:hAnsi="Calibri" w:cs="Calibri"/>
                <w:b/>
                <w:sz w:val="24"/>
                <w:szCs w:val="24"/>
              </w:rPr>
              <w:t>Odpowiedzialny/</w:t>
            </w:r>
          </w:p>
          <w:p w14:paraId="18CF206C" w14:textId="72296553" w:rsidR="000B437B" w:rsidRPr="000B437B" w:rsidRDefault="000B437B" w:rsidP="000B437B">
            <w:pPr>
              <w:snapToGrid w:val="0"/>
              <w:jc w:val="center"/>
              <w:rPr>
                <w:rStyle w:val="Pogrubienie"/>
                <w:rFonts w:ascii="Calibri" w:hAnsi="Calibri" w:cs="Calibri"/>
                <w:b w:val="0"/>
                <w:sz w:val="24"/>
                <w:szCs w:val="24"/>
              </w:rPr>
            </w:pPr>
            <w:r w:rsidRPr="000B437B">
              <w:rPr>
                <w:rFonts w:ascii="Calibri" w:hAnsi="Calibri" w:cs="Calibri"/>
                <w:b/>
                <w:sz w:val="24"/>
                <w:szCs w:val="24"/>
              </w:rPr>
              <w:t>współodpowiedzialny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1B97C3" w14:textId="392107F4" w:rsidR="000B437B" w:rsidRPr="000B437B" w:rsidRDefault="000B437B" w:rsidP="000B437B">
            <w:pPr>
              <w:snapToGrid w:val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B437B">
              <w:rPr>
                <w:rFonts w:ascii="Calibri" w:hAnsi="Calibri" w:cs="Calibri"/>
                <w:b/>
                <w:sz w:val="24"/>
              </w:rPr>
              <w:t>Uwagi</w:t>
            </w:r>
          </w:p>
        </w:tc>
      </w:tr>
      <w:tr w:rsidR="000B437B" w:rsidRPr="000B437B" w14:paraId="06F58E1F" w14:textId="77777777" w:rsidTr="00283F3B">
        <w:trPr>
          <w:trHeight w:val="338"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AA9F8EF" w14:textId="77777777" w:rsidR="000B437B" w:rsidRPr="000B437B" w:rsidRDefault="000B437B" w:rsidP="000B437B">
            <w:pPr>
              <w:snapToGrid w:val="0"/>
              <w:ind w:left="-43"/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5BFB4BA" w14:textId="77777777" w:rsidR="000B437B" w:rsidRPr="000B437B" w:rsidRDefault="000B437B" w:rsidP="000B437B">
            <w:pPr>
              <w:pStyle w:val="Teksttreci1"/>
              <w:shd w:val="clear" w:color="auto" w:fill="auto"/>
              <w:spacing w:line="240" w:lineRule="auto"/>
              <w:ind w:firstLine="0"/>
              <w:jc w:val="left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6851D7C" w14:textId="77777777" w:rsidR="000B437B" w:rsidRPr="000B437B" w:rsidRDefault="000B437B" w:rsidP="000B437B">
            <w:pPr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/>
            <w:vAlign w:val="center"/>
          </w:tcPr>
          <w:p w14:paraId="2BC8F6B0" w14:textId="51197E22" w:rsidR="000B437B" w:rsidRPr="000B437B" w:rsidRDefault="000B437B" w:rsidP="000B437B">
            <w:pPr>
              <w:snapToGrid w:val="0"/>
              <w:jc w:val="center"/>
              <w:rPr>
                <w:rFonts w:ascii="Calibri" w:hAnsi="Calibri" w:cs="Calibri"/>
                <w:b/>
                <w:sz w:val="24"/>
              </w:rPr>
            </w:pPr>
            <w:r w:rsidRPr="000B437B">
              <w:rPr>
                <w:rFonts w:ascii="Calibri" w:hAnsi="Calibri" w:cs="Calibri"/>
                <w:b/>
                <w:sz w:val="24"/>
              </w:rPr>
              <w:t>Miejsce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7AC9334" w14:textId="77777777" w:rsidR="000B437B" w:rsidRPr="000B437B" w:rsidRDefault="000B437B" w:rsidP="000B437B">
            <w:pPr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29826DB" w14:textId="77777777" w:rsidR="000B437B" w:rsidRPr="000B437B" w:rsidRDefault="000B437B" w:rsidP="000B437B">
            <w:pPr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1767C9" w14:textId="77777777" w:rsidR="000B437B" w:rsidRPr="000B437B" w:rsidRDefault="000B437B" w:rsidP="000B437B">
            <w:pPr>
              <w:snapToGrid w:val="0"/>
              <w:jc w:val="center"/>
              <w:rPr>
                <w:rFonts w:ascii="Calibri" w:hAnsi="Calibri" w:cs="Calibri"/>
                <w:bCs/>
                <w:sz w:val="24"/>
              </w:rPr>
            </w:pPr>
          </w:p>
        </w:tc>
      </w:tr>
      <w:tr w:rsidR="000B437B" w:rsidRPr="00115079" w14:paraId="0B8F7380" w14:textId="77777777" w:rsidTr="00017F5C">
        <w:trPr>
          <w:trHeight w:val="509"/>
        </w:trPr>
        <w:tc>
          <w:tcPr>
            <w:tcW w:w="1462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E92A9F8" w14:textId="0934116C" w:rsidR="000B437B" w:rsidRPr="00115079" w:rsidRDefault="000B437B" w:rsidP="000B437B">
            <w:pPr>
              <w:snapToGri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Własne przedsięwzięcia szkoleniowe</w:t>
            </w:r>
            <w:r w:rsidR="009232C8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</w:tr>
      <w:tr w:rsidR="000B437B" w:rsidRPr="00115079" w14:paraId="25462BFB" w14:textId="77777777" w:rsidTr="00F820A1">
        <w:trPr>
          <w:trHeight w:val="414"/>
        </w:trPr>
        <w:tc>
          <w:tcPr>
            <w:tcW w:w="1462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1E58ED" w14:textId="64033477" w:rsidR="000B437B" w:rsidRPr="00115079" w:rsidRDefault="000B437B" w:rsidP="000B437B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Kwiecień</w:t>
            </w:r>
          </w:p>
        </w:tc>
      </w:tr>
      <w:tr w:rsidR="000B437B" w:rsidRPr="00115079" w14:paraId="6A2E2763" w14:textId="77777777" w:rsidTr="00C80A96">
        <w:trPr>
          <w:trHeight w:val="3238"/>
        </w:trPr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D820886" w14:textId="4A7609B0" w:rsidR="000B437B" w:rsidRPr="00283F3B" w:rsidRDefault="000B437B" w:rsidP="000B437B">
            <w:pPr>
              <w:snapToGrid w:val="0"/>
              <w:ind w:left="-43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83F3B">
              <w:rPr>
                <w:rFonts w:ascii="Calibri" w:hAnsi="Calibri" w:cs="Calibri"/>
                <w:sz w:val="24"/>
                <w:szCs w:val="24"/>
              </w:rPr>
              <w:t>1</w:t>
            </w:r>
            <w:r w:rsidR="00573300" w:rsidRPr="00283F3B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DD264AD" w14:textId="77777777" w:rsidR="000B437B" w:rsidRPr="00283F3B" w:rsidRDefault="00DD2D26" w:rsidP="000B437B">
            <w:pPr>
              <w:tabs>
                <w:tab w:val="left" w:pos="0"/>
              </w:tabs>
              <w:snapToGrid w:val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83F3B">
              <w:rPr>
                <w:rFonts w:ascii="Calibri" w:hAnsi="Calibri" w:cs="Calibri"/>
                <w:b/>
                <w:bCs/>
                <w:sz w:val="24"/>
                <w:szCs w:val="24"/>
              </w:rPr>
              <w:t>8. Planowanie operacyjne i programowanie obronne.</w:t>
            </w:r>
          </w:p>
          <w:p w14:paraId="308E0068" w14:textId="6AF3C6A5" w:rsidR="00DD2D26" w:rsidRPr="00283F3B" w:rsidRDefault="00DD2D26" w:rsidP="000B437B">
            <w:pPr>
              <w:tabs>
                <w:tab w:val="left" w:pos="0"/>
              </w:tabs>
              <w:snapToGrid w:val="0"/>
              <w:rPr>
                <w:rFonts w:ascii="Calibri" w:hAnsi="Calibri" w:cs="Calibri"/>
                <w:sz w:val="24"/>
                <w:szCs w:val="24"/>
              </w:rPr>
            </w:pPr>
            <w:r w:rsidRPr="00283F3B">
              <w:rPr>
                <w:rFonts w:ascii="Calibri" w:hAnsi="Calibri" w:cs="Calibri"/>
                <w:sz w:val="24"/>
                <w:szCs w:val="24"/>
              </w:rPr>
              <w:t>8.5. Zasady nakładania zadań operacyjnych na podległe komórki organizacyjne.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2B255D8" w14:textId="29B66A59" w:rsidR="000B437B" w:rsidRPr="00283F3B" w:rsidRDefault="000B437B" w:rsidP="000B437B">
            <w:pPr>
              <w:rPr>
                <w:rFonts w:ascii="Calibri" w:hAnsi="Calibri" w:cs="Calibri"/>
                <w:sz w:val="24"/>
                <w:szCs w:val="24"/>
              </w:rPr>
            </w:pPr>
            <w:r w:rsidRPr="00283F3B">
              <w:rPr>
                <w:rFonts w:ascii="Calibri" w:hAnsi="Calibri" w:cs="Calibri"/>
                <w:sz w:val="24"/>
                <w:szCs w:val="24"/>
              </w:rPr>
              <w:t>Zajęcia instruktażowe warsztaty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61A9B04" w14:textId="01FEB357" w:rsidR="000B437B" w:rsidRPr="00283F3B" w:rsidRDefault="00DD2D26" w:rsidP="000B437B">
            <w:pPr>
              <w:snapToGrid w:val="0"/>
              <w:ind w:right="-7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83F3B">
              <w:rPr>
                <w:rFonts w:ascii="Calibri" w:hAnsi="Calibri" w:cs="Calibri"/>
                <w:sz w:val="24"/>
                <w:szCs w:val="24"/>
              </w:rPr>
              <w:t>20</w:t>
            </w:r>
            <w:r w:rsidR="000B437B" w:rsidRPr="00283F3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283F3B">
              <w:rPr>
                <w:rFonts w:ascii="Calibri" w:hAnsi="Calibri" w:cs="Calibri"/>
                <w:sz w:val="24"/>
                <w:szCs w:val="24"/>
              </w:rPr>
              <w:t>kwietnia</w:t>
            </w:r>
          </w:p>
          <w:p w14:paraId="1E9424ED" w14:textId="55B9DB9E" w:rsidR="000B437B" w:rsidRPr="00283F3B" w:rsidRDefault="000B437B" w:rsidP="000B437B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83F3B">
              <w:rPr>
                <w:rFonts w:ascii="Calibri" w:hAnsi="Calibri" w:cs="Calibri"/>
                <w:sz w:val="24"/>
                <w:szCs w:val="24"/>
              </w:rPr>
              <w:t>Sala konferencyjna Urzędu Gminy w Reszlu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62B1D34" w14:textId="77777777" w:rsidR="000B437B" w:rsidRPr="00283F3B" w:rsidRDefault="000B437B" w:rsidP="000B437B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83F3B">
              <w:rPr>
                <w:rFonts w:ascii="Calibri" w:hAnsi="Calibri" w:cs="Calibri"/>
                <w:sz w:val="22"/>
                <w:szCs w:val="22"/>
              </w:rPr>
              <w:t>Zespół Zarządzania Kryzysowego Gminy Reszel.</w:t>
            </w:r>
          </w:p>
          <w:p w14:paraId="4F0C47CE" w14:textId="77777777" w:rsidR="000B437B" w:rsidRPr="00283F3B" w:rsidRDefault="000B437B" w:rsidP="000B437B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83F3B">
              <w:rPr>
                <w:rFonts w:ascii="Calibri" w:hAnsi="Calibri" w:cs="Calibri"/>
                <w:sz w:val="22"/>
                <w:szCs w:val="22"/>
              </w:rPr>
              <w:t>Kadra kierownicza Urzędu Gminy w Reszlu</w:t>
            </w:r>
          </w:p>
          <w:p w14:paraId="252B839A" w14:textId="77777777" w:rsidR="000B437B" w:rsidRPr="00283F3B" w:rsidRDefault="000B437B" w:rsidP="000B437B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83F3B">
              <w:rPr>
                <w:rFonts w:ascii="Calibri" w:hAnsi="Calibri" w:cs="Calibri"/>
                <w:sz w:val="22"/>
                <w:szCs w:val="22"/>
              </w:rPr>
              <w:t>D-1c</w:t>
            </w:r>
          </w:p>
          <w:p w14:paraId="103D2150" w14:textId="77777777" w:rsidR="00C80A96" w:rsidRPr="00C80A96" w:rsidRDefault="00573300" w:rsidP="000B437B">
            <w:pPr>
              <w:rPr>
                <w:rFonts w:ascii="Calibri" w:hAnsi="Calibri" w:cs="Calibri"/>
                <w:sz w:val="22"/>
                <w:szCs w:val="22"/>
              </w:rPr>
            </w:pPr>
            <w:r w:rsidRPr="00C80A96">
              <w:rPr>
                <w:rFonts w:ascii="Calibri" w:hAnsi="Calibri" w:cs="Calibri"/>
                <w:sz w:val="22"/>
                <w:szCs w:val="22"/>
              </w:rPr>
              <w:t>Kierownicy i prezesi instytucji ujęci w planie operacyjnym Gminy Reszel</w:t>
            </w:r>
            <w:r w:rsidR="00C80A96" w:rsidRPr="00C80A96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34594954" w14:textId="532CE45B" w:rsidR="000B437B" w:rsidRPr="00283F3B" w:rsidRDefault="00C80A96" w:rsidP="00C80A9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80A96">
              <w:rPr>
                <w:rFonts w:ascii="Calibri" w:hAnsi="Calibri" w:cs="Calibri"/>
                <w:sz w:val="22"/>
                <w:szCs w:val="22"/>
              </w:rPr>
              <w:t>G-1b, P-3,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D4447A9" w14:textId="77777777" w:rsidR="00573300" w:rsidRPr="00573300" w:rsidRDefault="00573300" w:rsidP="00F820A1">
            <w:pPr>
              <w:snapToGrid w:val="0"/>
              <w:rPr>
                <w:rFonts w:ascii="Calibri" w:hAnsi="Calibri" w:cs="Calibri"/>
                <w:sz w:val="24"/>
                <w:szCs w:val="24"/>
              </w:rPr>
            </w:pPr>
            <w:r w:rsidRPr="00573300">
              <w:rPr>
                <w:rFonts w:ascii="Calibri" w:hAnsi="Calibri" w:cs="Calibri"/>
                <w:sz w:val="24"/>
                <w:szCs w:val="24"/>
              </w:rPr>
              <w:t>Burmistrz Reszla</w:t>
            </w:r>
          </w:p>
          <w:p w14:paraId="605EDBF4" w14:textId="1F7DF41D" w:rsidR="000B437B" w:rsidRPr="00283F3B" w:rsidRDefault="00573300" w:rsidP="00F820A1">
            <w:pPr>
              <w:snapToGrid w:val="0"/>
              <w:rPr>
                <w:rFonts w:ascii="Calibri" w:hAnsi="Calibri" w:cs="Calibri"/>
                <w:sz w:val="24"/>
                <w:szCs w:val="24"/>
              </w:rPr>
            </w:pPr>
            <w:r w:rsidRPr="00573300">
              <w:rPr>
                <w:rFonts w:ascii="Calibri" w:hAnsi="Calibri" w:cs="Calibri"/>
                <w:sz w:val="24"/>
                <w:szCs w:val="24"/>
              </w:rPr>
              <w:t>Inspektor ds. Zarządzania Kryzysowego Gminy Reszel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290193" w14:textId="60E29DF6" w:rsidR="000B437B" w:rsidRPr="00283F3B" w:rsidRDefault="00573300" w:rsidP="000B437B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  <w:r w:rsidRPr="00283F3B">
              <w:rPr>
                <w:rFonts w:ascii="Calibri" w:hAnsi="Calibri" w:cs="Calibri"/>
                <w:sz w:val="22"/>
                <w:szCs w:val="22"/>
              </w:rPr>
              <w:t>Szkolenie w zakresie opracowania POFG w 2020.</w:t>
            </w:r>
          </w:p>
        </w:tc>
      </w:tr>
      <w:tr w:rsidR="00573300" w:rsidRPr="00115079" w14:paraId="7EF2C7AD" w14:textId="77777777" w:rsidTr="00F820A1">
        <w:trPr>
          <w:trHeight w:val="425"/>
        </w:trPr>
        <w:tc>
          <w:tcPr>
            <w:tcW w:w="1462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7A393E" w14:textId="5507AC5B" w:rsidR="00573300" w:rsidRPr="00283F3B" w:rsidRDefault="00573300" w:rsidP="00573300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83F3B">
              <w:rPr>
                <w:rFonts w:ascii="Calibri" w:hAnsi="Calibri" w:cs="Calibri"/>
                <w:sz w:val="24"/>
                <w:szCs w:val="24"/>
              </w:rPr>
              <w:t>Sierpień</w:t>
            </w:r>
          </w:p>
        </w:tc>
      </w:tr>
      <w:tr w:rsidR="00573300" w:rsidRPr="00115079" w14:paraId="0E46A531" w14:textId="77777777" w:rsidTr="00C80A96">
        <w:trPr>
          <w:trHeight w:val="2791"/>
        </w:trPr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D05537E" w14:textId="1C40F4D5" w:rsidR="00573300" w:rsidRPr="00283F3B" w:rsidRDefault="00573300" w:rsidP="00573300">
            <w:pPr>
              <w:snapToGrid w:val="0"/>
              <w:ind w:left="-43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83F3B">
              <w:rPr>
                <w:rFonts w:ascii="Calibri" w:hAnsi="Calibri" w:cs="Calibri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C6C97CB" w14:textId="77777777" w:rsidR="00573300" w:rsidRPr="00283F3B" w:rsidRDefault="00573300" w:rsidP="00573300">
            <w:pPr>
              <w:tabs>
                <w:tab w:val="left" w:pos="0"/>
              </w:tabs>
              <w:snapToGrid w:val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83F3B">
              <w:rPr>
                <w:rFonts w:ascii="Calibri" w:hAnsi="Calibri" w:cs="Calibri"/>
                <w:b/>
                <w:bCs/>
                <w:sz w:val="24"/>
                <w:szCs w:val="24"/>
              </w:rPr>
              <w:t>13. Ochrona ludności w warunkach prowadzenia działań obronnych.</w:t>
            </w:r>
          </w:p>
          <w:p w14:paraId="6487EC43" w14:textId="77777777" w:rsidR="00573300" w:rsidRPr="00283F3B" w:rsidRDefault="00573300" w:rsidP="00573300">
            <w:pPr>
              <w:tabs>
                <w:tab w:val="left" w:pos="0"/>
              </w:tabs>
              <w:snapToGrid w:val="0"/>
              <w:rPr>
                <w:rFonts w:ascii="Calibri" w:hAnsi="Calibri" w:cs="Calibri"/>
                <w:sz w:val="24"/>
                <w:szCs w:val="24"/>
              </w:rPr>
            </w:pPr>
            <w:r w:rsidRPr="00283F3B">
              <w:rPr>
                <w:rFonts w:ascii="Calibri" w:hAnsi="Calibri" w:cs="Calibri"/>
                <w:sz w:val="24"/>
                <w:szCs w:val="24"/>
              </w:rPr>
              <w:t>13.11. Współdziałanie sił ratowniczych w udzielaniu pomocy ludności poszkodowanej.</w:t>
            </w:r>
          </w:p>
          <w:p w14:paraId="4060D8B9" w14:textId="32A0F947" w:rsidR="00573300" w:rsidRPr="00283F3B" w:rsidRDefault="00573300" w:rsidP="00573300">
            <w:pPr>
              <w:tabs>
                <w:tab w:val="left" w:pos="0"/>
              </w:tabs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E6703C7" w14:textId="44555FE6" w:rsidR="00573300" w:rsidRPr="00283F3B" w:rsidRDefault="00573300" w:rsidP="00573300">
            <w:pPr>
              <w:rPr>
                <w:rFonts w:ascii="Calibri" w:hAnsi="Calibri" w:cs="Calibri"/>
                <w:sz w:val="24"/>
                <w:szCs w:val="24"/>
              </w:rPr>
            </w:pPr>
            <w:r w:rsidRPr="00283F3B">
              <w:rPr>
                <w:rFonts w:ascii="Calibri" w:hAnsi="Calibri" w:cs="Calibri"/>
                <w:sz w:val="24"/>
                <w:szCs w:val="24"/>
              </w:rPr>
              <w:t>Zajęcia instruktażowe warsztaty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5EA397F" w14:textId="187E4380" w:rsidR="00573300" w:rsidRPr="00573300" w:rsidRDefault="00573300" w:rsidP="00573300">
            <w:pPr>
              <w:snapToGrid w:val="0"/>
              <w:ind w:right="-7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73300">
              <w:rPr>
                <w:rFonts w:ascii="Calibri" w:hAnsi="Calibri" w:cs="Calibri"/>
                <w:sz w:val="24"/>
                <w:szCs w:val="24"/>
              </w:rPr>
              <w:t>2</w:t>
            </w:r>
            <w:r w:rsidR="00C80A96">
              <w:rPr>
                <w:rFonts w:ascii="Calibri" w:hAnsi="Calibri" w:cs="Calibri"/>
                <w:sz w:val="24"/>
                <w:szCs w:val="24"/>
              </w:rPr>
              <w:t>1</w:t>
            </w:r>
            <w:r w:rsidRPr="0057330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C80A96">
              <w:rPr>
                <w:rFonts w:ascii="Calibri" w:hAnsi="Calibri" w:cs="Calibri"/>
                <w:sz w:val="24"/>
                <w:szCs w:val="24"/>
              </w:rPr>
              <w:t>sierp</w:t>
            </w:r>
            <w:r w:rsidRPr="00573300">
              <w:rPr>
                <w:rFonts w:ascii="Calibri" w:hAnsi="Calibri" w:cs="Calibri"/>
                <w:sz w:val="24"/>
                <w:szCs w:val="24"/>
              </w:rPr>
              <w:t>nia</w:t>
            </w:r>
          </w:p>
          <w:p w14:paraId="3108C994" w14:textId="05AC6BBF" w:rsidR="00573300" w:rsidRPr="00283F3B" w:rsidRDefault="00573300" w:rsidP="00573300">
            <w:pPr>
              <w:snapToGrid w:val="0"/>
              <w:ind w:right="-7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73300">
              <w:rPr>
                <w:rFonts w:ascii="Calibri" w:hAnsi="Calibri" w:cs="Calibri"/>
                <w:sz w:val="24"/>
                <w:szCs w:val="24"/>
              </w:rPr>
              <w:t>Sala konferencyjna Urzędu Gminy w Reszlu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462200D" w14:textId="2018D7E4" w:rsidR="00573300" w:rsidRDefault="00573300" w:rsidP="00573300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73300">
              <w:rPr>
                <w:rFonts w:ascii="Calibri" w:hAnsi="Calibri" w:cs="Calibri"/>
                <w:sz w:val="24"/>
                <w:szCs w:val="24"/>
              </w:rPr>
              <w:t>Kierownicy i prezesi instytucji ujęci w plan</w:t>
            </w:r>
            <w:r>
              <w:rPr>
                <w:rFonts w:ascii="Calibri" w:hAnsi="Calibri" w:cs="Calibri"/>
                <w:sz w:val="24"/>
                <w:szCs w:val="24"/>
              </w:rPr>
              <w:t>ach</w:t>
            </w:r>
            <w:r w:rsidRPr="0057330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  <w:t>ewakuacji</w:t>
            </w:r>
            <w:r w:rsidRPr="00573300">
              <w:rPr>
                <w:rFonts w:ascii="Calibri" w:hAnsi="Calibri" w:cs="Calibri"/>
                <w:sz w:val="24"/>
                <w:szCs w:val="24"/>
              </w:rPr>
              <w:t xml:space="preserve"> Gminy Reszel</w:t>
            </w:r>
            <w:r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70A720E3" w14:textId="77777777" w:rsidR="00573300" w:rsidRDefault="00573300" w:rsidP="00573300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Zespół ds. ewakuacji/przyjęcia ludności</w:t>
            </w:r>
          </w:p>
          <w:p w14:paraId="08CD9F2E" w14:textId="77777777" w:rsidR="00C80A96" w:rsidRDefault="00C80A96" w:rsidP="00573300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G-1b, D-1c, P-3, </w:t>
            </w:r>
          </w:p>
          <w:p w14:paraId="3929F5E7" w14:textId="1C086313" w:rsidR="00C80A96" w:rsidRPr="00283F3B" w:rsidRDefault="00C80A96" w:rsidP="00573300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GO-1c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E0ACE95" w14:textId="77777777" w:rsidR="00573300" w:rsidRPr="00573300" w:rsidRDefault="00573300" w:rsidP="00F820A1">
            <w:pPr>
              <w:snapToGrid w:val="0"/>
              <w:rPr>
                <w:rFonts w:ascii="Calibri" w:hAnsi="Calibri" w:cs="Calibri"/>
                <w:sz w:val="24"/>
                <w:szCs w:val="24"/>
              </w:rPr>
            </w:pPr>
            <w:r w:rsidRPr="00573300">
              <w:rPr>
                <w:rFonts w:ascii="Calibri" w:hAnsi="Calibri" w:cs="Calibri"/>
                <w:sz w:val="24"/>
                <w:szCs w:val="24"/>
              </w:rPr>
              <w:t>Burmistrz Reszla</w:t>
            </w:r>
          </w:p>
          <w:p w14:paraId="19CB6F2B" w14:textId="3FA3FFFF" w:rsidR="00573300" w:rsidRPr="00283F3B" w:rsidRDefault="00573300" w:rsidP="00F820A1">
            <w:pPr>
              <w:snapToGrid w:val="0"/>
              <w:rPr>
                <w:rFonts w:ascii="Calibri" w:hAnsi="Calibri" w:cs="Calibri"/>
                <w:sz w:val="24"/>
                <w:szCs w:val="24"/>
              </w:rPr>
            </w:pPr>
            <w:r w:rsidRPr="00573300">
              <w:rPr>
                <w:rFonts w:ascii="Calibri" w:hAnsi="Calibri" w:cs="Calibri"/>
                <w:sz w:val="24"/>
                <w:szCs w:val="24"/>
              </w:rPr>
              <w:t>Inspektor ds. Zarządzania Kryzysowego Gminy Reszel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748CB4" w14:textId="250632A5" w:rsidR="00573300" w:rsidRPr="00283F3B" w:rsidRDefault="00573300" w:rsidP="00573300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  <w:r w:rsidRPr="00283F3B">
              <w:rPr>
                <w:rFonts w:ascii="Calibri" w:hAnsi="Calibri" w:cs="Calibri"/>
                <w:sz w:val="22"/>
                <w:szCs w:val="22"/>
              </w:rPr>
              <w:t>Przygotowanie zespołu do ćwiczeń obronnych</w:t>
            </w:r>
          </w:p>
        </w:tc>
      </w:tr>
      <w:tr w:rsidR="00573300" w:rsidRPr="00115079" w14:paraId="3A8BD054" w14:textId="77777777" w:rsidTr="00456556">
        <w:trPr>
          <w:trHeight w:val="326"/>
        </w:trPr>
        <w:tc>
          <w:tcPr>
            <w:tcW w:w="1462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7B8436" w14:textId="0DC7E2D6" w:rsidR="00573300" w:rsidRPr="00283F3B" w:rsidRDefault="00573300" w:rsidP="00573300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83F3B" w:rsidRPr="00115079" w14:paraId="4A9CF690" w14:textId="77777777" w:rsidTr="00283F3B">
        <w:trPr>
          <w:trHeight w:val="564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D9D9D9"/>
            <w:vAlign w:val="center"/>
          </w:tcPr>
          <w:p w14:paraId="5484E86C" w14:textId="52D0A23E" w:rsidR="00573300" w:rsidRPr="00283F3B" w:rsidRDefault="00573300" w:rsidP="0010003E">
            <w:pPr>
              <w:snapToGrid w:val="0"/>
              <w:ind w:left="-43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B437B"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>Lp.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D9D9D9"/>
            <w:vAlign w:val="center"/>
          </w:tcPr>
          <w:p w14:paraId="09D55A85" w14:textId="28ECFE70" w:rsidR="00573300" w:rsidRPr="00283F3B" w:rsidRDefault="00573300" w:rsidP="0010003E">
            <w:pPr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B437B">
              <w:rPr>
                <w:rFonts w:ascii="Calibri" w:hAnsi="Calibri" w:cs="Calibri"/>
                <w:b/>
                <w:sz w:val="24"/>
                <w:szCs w:val="24"/>
              </w:rPr>
              <w:t>Tematy szkolenia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D9D9D9"/>
            <w:vAlign w:val="center"/>
          </w:tcPr>
          <w:p w14:paraId="58FE4747" w14:textId="26E9E754" w:rsidR="00573300" w:rsidRPr="00283F3B" w:rsidRDefault="00573300" w:rsidP="0010003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B437B">
              <w:rPr>
                <w:rFonts w:ascii="Calibri" w:hAnsi="Calibri" w:cs="Calibri"/>
                <w:b/>
                <w:sz w:val="24"/>
                <w:szCs w:val="24"/>
              </w:rPr>
              <w:t>Forma szkolenia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/>
            <w:vAlign w:val="center"/>
          </w:tcPr>
          <w:p w14:paraId="2E015A04" w14:textId="765C56C8" w:rsidR="00573300" w:rsidRPr="00573300" w:rsidRDefault="00573300" w:rsidP="0010003E">
            <w:pPr>
              <w:snapToGrid w:val="0"/>
              <w:ind w:right="-7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B437B">
              <w:rPr>
                <w:rFonts w:ascii="Calibri" w:hAnsi="Calibri" w:cs="Calibri"/>
                <w:b/>
                <w:sz w:val="24"/>
              </w:rPr>
              <w:t>Termin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D9D9D9"/>
            <w:vAlign w:val="center"/>
          </w:tcPr>
          <w:p w14:paraId="4F7A2B9E" w14:textId="77777777" w:rsidR="00573300" w:rsidRPr="000B437B" w:rsidRDefault="00573300" w:rsidP="0010003E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B437B">
              <w:rPr>
                <w:rFonts w:ascii="Calibri" w:hAnsi="Calibri" w:cs="Calibri"/>
                <w:b/>
                <w:sz w:val="24"/>
                <w:szCs w:val="24"/>
              </w:rPr>
              <w:t>Uczestnicy szkolenia</w:t>
            </w:r>
          </w:p>
          <w:p w14:paraId="04E72286" w14:textId="1CE83B12" w:rsidR="00573300" w:rsidRPr="00573300" w:rsidRDefault="00573300" w:rsidP="0010003E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B437B">
              <w:rPr>
                <w:rFonts w:ascii="Calibri" w:hAnsi="Calibri" w:cs="Calibri"/>
                <w:b/>
                <w:sz w:val="24"/>
              </w:rPr>
              <w:t>(numer grupy szkoleniowej)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D9D9D9"/>
            <w:vAlign w:val="center"/>
          </w:tcPr>
          <w:p w14:paraId="142EDFE2" w14:textId="77777777" w:rsidR="00573300" w:rsidRPr="000B437B" w:rsidRDefault="00573300" w:rsidP="0010003E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B437B">
              <w:rPr>
                <w:rFonts w:ascii="Calibri" w:hAnsi="Calibri" w:cs="Calibri"/>
                <w:b/>
                <w:sz w:val="24"/>
                <w:szCs w:val="24"/>
              </w:rPr>
              <w:t>Odpowiedzialny/</w:t>
            </w:r>
          </w:p>
          <w:p w14:paraId="322424B4" w14:textId="654F995F" w:rsidR="00573300" w:rsidRPr="00573300" w:rsidRDefault="00573300" w:rsidP="0010003E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B437B">
              <w:rPr>
                <w:rFonts w:ascii="Calibri" w:hAnsi="Calibri" w:cs="Calibri"/>
                <w:b/>
                <w:sz w:val="24"/>
                <w:szCs w:val="24"/>
              </w:rPr>
              <w:t>współodpowiedzialny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FA0E5CF" w14:textId="39BBBB29" w:rsidR="00573300" w:rsidRPr="00283F3B" w:rsidRDefault="00573300" w:rsidP="0010003E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437B">
              <w:rPr>
                <w:rFonts w:ascii="Calibri" w:hAnsi="Calibri" w:cs="Calibri"/>
                <w:b/>
                <w:sz w:val="24"/>
              </w:rPr>
              <w:t>Uwagi</w:t>
            </w:r>
          </w:p>
        </w:tc>
      </w:tr>
      <w:tr w:rsidR="00283F3B" w:rsidRPr="00115079" w14:paraId="192BF6FD" w14:textId="77777777" w:rsidTr="00283F3B">
        <w:trPr>
          <w:trHeight w:val="419"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D9D9D9"/>
            <w:vAlign w:val="center"/>
          </w:tcPr>
          <w:p w14:paraId="76061F6D" w14:textId="77777777" w:rsidR="00573300" w:rsidRPr="000B437B" w:rsidRDefault="00573300" w:rsidP="00573300">
            <w:pPr>
              <w:snapToGrid w:val="0"/>
              <w:ind w:left="-43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D9D9D9"/>
            <w:vAlign w:val="center"/>
          </w:tcPr>
          <w:p w14:paraId="63F07CA0" w14:textId="77777777" w:rsidR="00573300" w:rsidRPr="000B437B" w:rsidRDefault="00573300" w:rsidP="00573300">
            <w:pPr>
              <w:tabs>
                <w:tab w:val="left" w:pos="0"/>
              </w:tabs>
              <w:snapToGrid w:val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D9D9D9"/>
            <w:vAlign w:val="center"/>
          </w:tcPr>
          <w:p w14:paraId="1BE9F2D9" w14:textId="77777777" w:rsidR="00573300" w:rsidRPr="000B437B" w:rsidRDefault="00573300" w:rsidP="0057330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/>
            <w:vAlign w:val="center"/>
          </w:tcPr>
          <w:p w14:paraId="791637CF" w14:textId="38B0DF80" w:rsidR="00573300" w:rsidRPr="000B437B" w:rsidRDefault="00573300" w:rsidP="00573300">
            <w:pPr>
              <w:snapToGrid w:val="0"/>
              <w:ind w:right="-70"/>
              <w:jc w:val="center"/>
              <w:rPr>
                <w:rFonts w:ascii="Calibri" w:hAnsi="Calibri" w:cs="Calibri"/>
                <w:b/>
                <w:sz w:val="24"/>
              </w:rPr>
            </w:pPr>
            <w:r w:rsidRPr="000B437B">
              <w:rPr>
                <w:rFonts w:ascii="Calibri" w:hAnsi="Calibri" w:cs="Calibri"/>
                <w:b/>
                <w:sz w:val="24"/>
              </w:rPr>
              <w:t>Miejsce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D9D9D9"/>
            <w:vAlign w:val="center"/>
          </w:tcPr>
          <w:p w14:paraId="6467FD41" w14:textId="77777777" w:rsidR="00573300" w:rsidRPr="000B437B" w:rsidRDefault="00573300" w:rsidP="0057330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D9D9D9"/>
            <w:vAlign w:val="center"/>
          </w:tcPr>
          <w:p w14:paraId="046B869A" w14:textId="77777777" w:rsidR="00573300" w:rsidRPr="000B437B" w:rsidRDefault="00573300" w:rsidP="0057330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2C176936" w14:textId="77777777" w:rsidR="00573300" w:rsidRPr="000B437B" w:rsidRDefault="00573300" w:rsidP="00573300">
            <w:pPr>
              <w:snapToGrid w:val="0"/>
              <w:rPr>
                <w:rFonts w:ascii="Calibri" w:hAnsi="Calibri" w:cs="Calibri"/>
                <w:b/>
                <w:sz w:val="24"/>
              </w:rPr>
            </w:pPr>
          </w:p>
        </w:tc>
      </w:tr>
      <w:tr w:rsidR="007B134C" w:rsidRPr="00115079" w14:paraId="20A8B441" w14:textId="77777777" w:rsidTr="00185902">
        <w:trPr>
          <w:trHeight w:val="369"/>
        </w:trPr>
        <w:tc>
          <w:tcPr>
            <w:tcW w:w="1462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AA205F" w14:textId="58F68C18" w:rsidR="007B134C" w:rsidRPr="00283F3B" w:rsidRDefault="007B134C" w:rsidP="0010003E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83F3B">
              <w:rPr>
                <w:rFonts w:ascii="Calibri" w:hAnsi="Calibri" w:cs="Calibri"/>
                <w:sz w:val="24"/>
                <w:szCs w:val="24"/>
              </w:rPr>
              <w:t>Październik</w:t>
            </w:r>
          </w:p>
        </w:tc>
      </w:tr>
      <w:tr w:rsidR="007B134C" w:rsidRPr="00115079" w14:paraId="1446A695" w14:textId="77777777" w:rsidTr="0010003E">
        <w:trPr>
          <w:trHeight w:val="941"/>
        </w:trPr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CAF46A1" w14:textId="2800D71E" w:rsidR="007B134C" w:rsidRPr="00283F3B" w:rsidRDefault="007B134C" w:rsidP="007B134C">
            <w:pPr>
              <w:snapToGrid w:val="0"/>
              <w:ind w:left="-43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83F3B">
              <w:rPr>
                <w:rFonts w:ascii="Calibri" w:hAnsi="Calibri" w:cs="Calibri"/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349662D" w14:textId="77777777" w:rsidR="007B134C" w:rsidRPr="00283F3B" w:rsidRDefault="007B134C" w:rsidP="007B134C">
            <w:pPr>
              <w:tabs>
                <w:tab w:val="left" w:pos="0"/>
              </w:tabs>
              <w:snapToGrid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283F3B">
              <w:rPr>
                <w:rFonts w:ascii="Calibri" w:hAnsi="Calibri" w:cs="Calibri"/>
                <w:b/>
                <w:sz w:val="24"/>
                <w:szCs w:val="24"/>
              </w:rPr>
              <w:t>19. Gminne ćwiczenia obronne:</w:t>
            </w:r>
          </w:p>
          <w:p w14:paraId="6B358925" w14:textId="71E1A2BD" w:rsidR="007B134C" w:rsidRPr="00283F3B" w:rsidRDefault="007B134C" w:rsidP="007B134C">
            <w:pPr>
              <w:tabs>
                <w:tab w:val="left" w:pos="0"/>
              </w:tabs>
              <w:snapToGrid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283F3B">
              <w:rPr>
                <w:rFonts w:ascii="Calibri" w:hAnsi="Calibri" w:cs="Calibri"/>
                <w:bCs/>
                <w:sz w:val="24"/>
                <w:szCs w:val="24"/>
              </w:rPr>
              <w:t>19.5. Funkcjonowanie gminy w warunkach zewnętrznego zagrożenia bezpieczeństwa państwa ze szczególnym uwzględnieniem systemu kierowania starosty/wójta oraz zabezpieczenia sił zbrojnych”.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FDB379D" w14:textId="782D170E" w:rsidR="007B134C" w:rsidRPr="00283F3B" w:rsidRDefault="007B134C" w:rsidP="007B134C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83F3B">
              <w:rPr>
                <w:rFonts w:ascii="Calibri" w:hAnsi="Calibri" w:cs="Calibri"/>
                <w:sz w:val="24"/>
                <w:szCs w:val="24"/>
              </w:rPr>
              <w:t>Ćwiczenie obronne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7F186E3" w14:textId="74DA7197" w:rsidR="007B134C" w:rsidRPr="00283F3B" w:rsidRDefault="007B134C" w:rsidP="007B134C">
            <w:pPr>
              <w:snapToGrid w:val="0"/>
              <w:ind w:right="-70"/>
              <w:jc w:val="center"/>
              <w:rPr>
                <w:rFonts w:ascii="Calibri" w:hAnsi="Calibri" w:cs="Calibri"/>
                <w:sz w:val="24"/>
                <w:szCs w:val="24"/>
                <w:u w:val="single"/>
              </w:rPr>
            </w:pPr>
            <w:r w:rsidRPr="00283F3B">
              <w:rPr>
                <w:rFonts w:ascii="Calibri" w:hAnsi="Calibri" w:cs="Calibri"/>
                <w:sz w:val="24"/>
                <w:szCs w:val="24"/>
                <w:u w:val="single"/>
              </w:rPr>
              <w:t>22-23 października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B449148" w14:textId="77777777" w:rsidR="007B134C" w:rsidRPr="0010003E" w:rsidRDefault="007B134C" w:rsidP="007B134C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003E">
              <w:rPr>
                <w:rFonts w:ascii="Calibri" w:hAnsi="Calibri" w:cs="Calibri"/>
                <w:sz w:val="22"/>
                <w:szCs w:val="22"/>
              </w:rPr>
              <w:t>Zespół Zarządzania Kryzysowego Gminy Reszel. Kadra kierownicza Urzędu Gminy w Reszlu</w:t>
            </w:r>
          </w:p>
          <w:p w14:paraId="108678DC" w14:textId="77777777" w:rsidR="007B134C" w:rsidRPr="0010003E" w:rsidRDefault="007B134C" w:rsidP="007B134C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B134C">
              <w:rPr>
                <w:rFonts w:ascii="Calibri" w:hAnsi="Calibri" w:cs="Calibri"/>
                <w:sz w:val="22"/>
                <w:szCs w:val="22"/>
              </w:rPr>
              <w:t>G-1b,</w:t>
            </w:r>
            <w:r w:rsidRPr="0010003E">
              <w:rPr>
                <w:rFonts w:ascii="Calibri" w:hAnsi="Calibri" w:cs="Calibri"/>
                <w:sz w:val="22"/>
                <w:szCs w:val="22"/>
              </w:rPr>
              <w:t xml:space="preserve"> D-1c</w:t>
            </w:r>
            <w:r>
              <w:rPr>
                <w:rFonts w:ascii="Calibri" w:hAnsi="Calibri" w:cs="Calibri"/>
                <w:sz w:val="22"/>
                <w:szCs w:val="22"/>
              </w:rPr>
              <w:t>, SK</w:t>
            </w:r>
          </w:p>
          <w:p w14:paraId="11D75396" w14:textId="77777777" w:rsidR="007B134C" w:rsidRPr="0010003E" w:rsidRDefault="007B134C" w:rsidP="007B134C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003E">
              <w:rPr>
                <w:rFonts w:ascii="Calibri" w:hAnsi="Calibri" w:cs="Calibri"/>
                <w:sz w:val="22"/>
                <w:szCs w:val="22"/>
              </w:rPr>
              <w:t xml:space="preserve">Kierownicy i prezesi instytucji ujęci w Planie operacyjnym Gminy Reszel </w:t>
            </w:r>
          </w:p>
          <w:p w14:paraId="0CAE55CC" w14:textId="77777777" w:rsidR="007B134C" w:rsidRPr="00283F3B" w:rsidRDefault="007B134C" w:rsidP="007B134C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83F3B">
              <w:rPr>
                <w:rFonts w:ascii="Calibri" w:hAnsi="Calibri" w:cs="Calibri"/>
                <w:sz w:val="22"/>
                <w:szCs w:val="22"/>
              </w:rPr>
              <w:t>P-3b, B-1a, B-2a,</w:t>
            </w:r>
          </w:p>
          <w:p w14:paraId="27D067E4" w14:textId="171E1E59" w:rsidR="007B134C" w:rsidRPr="0010003E" w:rsidRDefault="007B134C" w:rsidP="007B134C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83F3B">
              <w:rPr>
                <w:rFonts w:ascii="Calibri" w:hAnsi="Calibri" w:cs="Calibri"/>
                <w:sz w:val="22"/>
                <w:szCs w:val="22"/>
              </w:rPr>
              <w:t>SD, GO-1c, AK.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97EE863" w14:textId="77777777" w:rsidR="007B134C" w:rsidRPr="00573300" w:rsidRDefault="007B134C" w:rsidP="007B134C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73300">
              <w:rPr>
                <w:rFonts w:ascii="Calibri" w:hAnsi="Calibri" w:cs="Calibri"/>
                <w:sz w:val="24"/>
                <w:szCs w:val="24"/>
              </w:rPr>
              <w:t>Burmistrz Reszla</w:t>
            </w:r>
          </w:p>
          <w:p w14:paraId="012E5CDD" w14:textId="14A616AD" w:rsidR="007B134C" w:rsidRPr="00573300" w:rsidRDefault="007B134C" w:rsidP="007B134C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73300">
              <w:rPr>
                <w:rFonts w:ascii="Calibri" w:hAnsi="Calibri" w:cs="Calibri"/>
                <w:sz w:val="24"/>
                <w:szCs w:val="24"/>
              </w:rPr>
              <w:t>Inspektor ds. Zarządzania Kryzysowego Gminy Reszel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AD4540" w14:textId="77777777" w:rsidR="007B134C" w:rsidRPr="00283F3B" w:rsidRDefault="007B134C" w:rsidP="007B134C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B134C" w:rsidRPr="00115079" w14:paraId="7B2AE790" w14:textId="77777777" w:rsidTr="00F820A1">
        <w:trPr>
          <w:trHeight w:val="441"/>
        </w:trPr>
        <w:tc>
          <w:tcPr>
            <w:tcW w:w="1462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6C2DEF" w14:textId="7F06671A" w:rsidR="007B134C" w:rsidRPr="00283F3B" w:rsidRDefault="007B134C" w:rsidP="0010003E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83F3B">
              <w:rPr>
                <w:rFonts w:ascii="Calibri" w:hAnsi="Calibri" w:cs="Calibri"/>
                <w:sz w:val="24"/>
                <w:szCs w:val="24"/>
              </w:rPr>
              <w:t>Listopad</w:t>
            </w:r>
          </w:p>
        </w:tc>
      </w:tr>
      <w:tr w:rsidR="007B134C" w:rsidRPr="00115079" w14:paraId="567B4D2A" w14:textId="77777777" w:rsidTr="009232C8">
        <w:trPr>
          <w:trHeight w:val="2550"/>
        </w:trPr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363100B" w14:textId="33AE58E4" w:rsidR="007B134C" w:rsidRPr="00283F3B" w:rsidRDefault="007B134C" w:rsidP="0010003E">
            <w:pPr>
              <w:snapToGrid w:val="0"/>
              <w:ind w:left="-43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83F3B">
              <w:rPr>
                <w:rFonts w:ascii="Calibri" w:hAnsi="Calibri" w:cs="Calibri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CCA112D" w14:textId="77777777" w:rsidR="007B134C" w:rsidRPr="00283F3B" w:rsidRDefault="009232C8" w:rsidP="0010003E">
            <w:pPr>
              <w:tabs>
                <w:tab w:val="left" w:pos="0"/>
              </w:tabs>
              <w:snapToGrid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283F3B">
              <w:rPr>
                <w:rFonts w:ascii="Calibri" w:hAnsi="Calibri" w:cs="Calibri"/>
                <w:b/>
                <w:sz w:val="24"/>
                <w:szCs w:val="24"/>
              </w:rPr>
              <w:t>7. Utrzymanie stałej gotowości obronnej państwa i jej podwyższanie.</w:t>
            </w:r>
          </w:p>
          <w:p w14:paraId="455DBD00" w14:textId="77777777" w:rsidR="009232C8" w:rsidRPr="00283F3B" w:rsidRDefault="009232C8" w:rsidP="0010003E">
            <w:pPr>
              <w:tabs>
                <w:tab w:val="left" w:pos="0"/>
              </w:tabs>
              <w:snapToGrid w:val="0"/>
              <w:rPr>
                <w:rFonts w:ascii="Calibri" w:hAnsi="Calibri" w:cs="Calibri"/>
                <w:bCs/>
                <w:sz w:val="24"/>
                <w:szCs w:val="24"/>
              </w:rPr>
            </w:pPr>
            <w:r w:rsidRPr="00283F3B">
              <w:rPr>
                <w:rFonts w:ascii="Calibri" w:hAnsi="Calibri" w:cs="Calibri"/>
                <w:bCs/>
                <w:sz w:val="24"/>
                <w:szCs w:val="24"/>
              </w:rPr>
              <w:t>7.3 Sposób opracowania i aktualizacji dokumentacji stałego dyżurów administracji samorządowej.</w:t>
            </w:r>
          </w:p>
          <w:p w14:paraId="1A6B5BFA" w14:textId="2F0E2F18" w:rsidR="009232C8" w:rsidRPr="00283F3B" w:rsidRDefault="009232C8" w:rsidP="0010003E">
            <w:pPr>
              <w:tabs>
                <w:tab w:val="left" w:pos="0"/>
              </w:tabs>
              <w:snapToGrid w:val="0"/>
              <w:rPr>
                <w:rFonts w:ascii="Calibri" w:hAnsi="Calibri" w:cs="Calibri"/>
                <w:bCs/>
                <w:sz w:val="24"/>
                <w:szCs w:val="24"/>
              </w:rPr>
            </w:pPr>
            <w:r w:rsidRPr="00283F3B">
              <w:rPr>
                <w:rFonts w:ascii="Calibri" w:hAnsi="Calibri" w:cs="Calibri"/>
                <w:bCs/>
                <w:sz w:val="24"/>
                <w:szCs w:val="24"/>
              </w:rPr>
              <w:t>7.9 Uruchamianie stałego dyżuru.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E86F3DF" w14:textId="4F0486CA" w:rsidR="009232C8" w:rsidRPr="00283F3B" w:rsidRDefault="009232C8" w:rsidP="0010003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83F3B">
              <w:rPr>
                <w:rFonts w:ascii="Calibri" w:hAnsi="Calibri" w:cs="Calibri"/>
                <w:sz w:val="24"/>
                <w:szCs w:val="24"/>
              </w:rPr>
              <w:t>Wykład</w:t>
            </w:r>
          </w:p>
          <w:p w14:paraId="23B44177" w14:textId="68869820" w:rsidR="007B134C" w:rsidRPr="00283F3B" w:rsidRDefault="007B134C" w:rsidP="0010003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83F3B">
              <w:rPr>
                <w:rFonts w:ascii="Calibri" w:hAnsi="Calibri" w:cs="Calibri"/>
                <w:sz w:val="24"/>
                <w:szCs w:val="24"/>
              </w:rPr>
              <w:t>Instruktaż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5403C2F" w14:textId="5BA22EA9" w:rsidR="007B134C" w:rsidRPr="00283F3B" w:rsidRDefault="007B134C" w:rsidP="0010003E">
            <w:pPr>
              <w:snapToGrid w:val="0"/>
              <w:ind w:right="-70"/>
              <w:jc w:val="center"/>
              <w:rPr>
                <w:rFonts w:ascii="Calibri" w:hAnsi="Calibri" w:cs="Calibri"/>
                <w:sz w:val="24"/>
                <w:szCs w:val="24"/>
                <w:u w:val="single"/>
              </w:rPr>
            </w:pPr>
            <w:r w:rsidRPr="00283F3B">
              <w:rPr>
                <w:rFonts w:ascii="Calibri" w:hAnsi="Calibri" w:cs="Calibri"/>
                <w:sz w:val="24"/>
                <w:szCs w:val="24"/>
                <w:u w:val="single"/>
              </w:rPr>
              <w:t>17 listopada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51CF463" w14:textId="1DE350BB" w:rsidR="007B134C" w:rsidRDefault="007B134C" w:rsidP="007B134C">
            <w:pPr>
              <w:snapToGrid w:val="0"/>
              <w:ind w:left="406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SD Gminy Reszel</w:t>
            </w:r>
          </w:p>
          <w:p w14:paraId="1C51BBA1" w14:textId="2E33BB4D" w:rsidR="007B134C" w:rsidRPr="0010003E" w:rsidRDefault="007B134C" w:rsidP="007B134C">
            <w:pPr>
              <w:snapToGrid w:val="0"/>
              <w:ind w:left="690" w:hanging="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SD Jednostek podległych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9DD0641" w14:textId="77777777" w:rsidR="007B134C" w:rsidRPr="00573300" w:rsidRDefault="007B134C" w:rsidP="007B134C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73300">
              <w:rPr>
                <w:rFonts w:ascii="Calibri" w:hAnsi="Calibri" w:cs="Calibri"/>
                <w:sz w:val="24"/>
                <w:szCs w:val="24"/>
              </w:rPr>
              <w:t>Burmistrz Reszla</w:t>
            </w:r>
          </w:p>
          <w:p w14:paraId="0697E031" w14:textId="4F45A0F6" w:rsidR="007B134C" w:rsidRPr="00283F3B" w:rsidRDefault="007B134C" w:rsidP="007B134C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73300">
              <w:rPr>
                <w:rFonts w:ascii="Calibri" w:hAnsi="Calibri" w:cs="Calibri"/>
                <w:sz w:val="24"/>
                <w:szCs w:val="24"/>
              </w:rPr>
              <w:t>Inspektor ds. Zarządzania Kryzysowego Gminy Reszel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805CF8" w14:textId="77777777" w:rsidR="007B134C" w:rsidRPr="00283F3B" w:rsidRDefault="007B134C" w:rsidP="0010003E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73300" w:rsidRPr="00115079" w14:paraId="075D225F" w14:textId="77777777" w:rsidTr="009232C8">
        <w:trPr>
          <w:trHeight w:val="344"/>
        </w:trPr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4A12A07" w14:textId="77777777" w:rsidR="00573300" w:rsidRPr="00115079" w:rsidRDefault="00573300" w:rsidP="0010003E">
            <w:pPr>
              <w:snapToGrid w:val="0"/>
              <w:ind w:left="-43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5D60D7B" w14:textId="77777777" w:rsidR="00573300" w:rsidRPr="00115079" w:rsidRDefault="00573300" w:rsidP="0010003E">
            <w:pPr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FD017B4" w14:textId="77777777" w:rsidR="00573300" w:rsidRPr="00115079" w:rsidRDefault="00573300" w:rsidP="0010003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D2A1D12" w14:textId="77777777" w:rsidR="00573300" w:rsidRPr="00115079" w:rsidRDefault="00573300" w:rsidP="0010003E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3AA1CB9" w14:textId="77777777" w:rsidR="00573300" w:rsidRPr="00115079" w:rsidRDefault="00573300" w:rsidP="0010003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01CAF3E" w14:textId="77777777" w:rsidR="00573300" w:rsidRPr="00115079" w:rsidRDefault="00573300" w:rsidP="0010003E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7C51" w14:textId="331FA4EB" w:rsidR="00573300" w:rsidRPr="00115079" w:rsidRDefault="00573300" w:rsidP="009232C8">
            <w:pPr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94EB844" w14:textId="47C7FF51" w:rsidR="000B437B" w:rsidRDefault="000B437B" w:rsidP="0010003E">
      <w:pPr>
        <w:spacing w:before="100" w:beforeAutospacing="1"/>
        <w:ind w:left="62"/>
        <w:jc w:val="center"/>
        <w:rPr>
          <w:b/>
          <w:bCs/>
          <w:sz w:val="24"/>
          <w:szCs w:val="24"/>
        </w:rPr>
      </w:pPr>
    </w:p>
    <w:p w14:paraId="5E9A92C7" w14:textId="77777777" w:rsidR="000B437B" w:rsidRDefault="000B437B" w:rsidP="000B437B">
      <w:pPr>
        <w:spacing w:before="100" w:beforeAutospacing="1"/>
        <w:ind w:left="62"/>
        <w:rPr>
          <w:b/>
          <w:bCs/>
          <w:sz w:val="24"/>
          <w:szCs w:val="24"/>
        </w:rPr>
      </w:pPr>
    </w:p>
    <w:p w14:paraId="588B1E84" w14:textId="77777777" w:rsidR="001C373E" w:rsidRPr="00283F3B" w:rsidRDefault="001C373E" w:rsidP="001C373E">
      <w:pPr>
        <w:spacing w:after="120"/>
        <w:rPr>
          <w:rFonts w:ascii="Calibri" w:hAnsi="Calibri" w:cs="Calibri"/>
          <w:b/>
          <w:sz w:val="24"/>
          <w:szCs w:val="24"/>
        </w:rPr>
      </w:pPr>
      <w:r w:rsidRPr="00283F3B">
        <w:rPr>
          <w:rFonts w:ascii="Calibri" w:hAnsi="Calibri" w:cs="Calibri"/>
          <w:b/>
          <w:sz w:val="24"/>
          <w:szCs w:val="24"/>
        </w:rPr>
        <w:lastRenderedPageBreak/>
        <w:t>CZĘŚĆ III – Wytyczne organizacyjne</w:t>
      </w:r>
    </w:p>
    <w:p w14:paraId="6C1E8731" w14:textId="774D9FA2" w:rsidR="001C373E" w:rsidRPr="00283F3B" w:rsidRDefault="00EC6B57" w:rsidP="00EC6B57">
      <w:pPr>
        <w:widowControl w:val="0"/>
        <w:suppressAutoHyphens/>
        <w:spacing w:before="240" w:after="240"/>
        <w:jc w:val="both"/>
        <w:rPr>
          <w:rFonts w:ascii="Calibri" w:hAnsi="Calibri" w:cs="Calibri"/>
          <w:sz w:val="24"/>
          <w:szCs w:val="24"/>
        </w:rPr>
      </w:pPr>
      <w:r w:rsidRPr="00283F3B">
        <w:rPr>
          <w:rFonts w:ascii="Calibri" w:hAnsi="Calibri" w:cs="Calibri"/>
          <w:sz w:val="24"/>
          <w:szCs w:val="24"/>
        </w:rPr>
        <w:t>3.1</w:t>
      </w:r>
      <w:r w:rsidRPr="00283F3B">
        <w:rPr>
          <w:rFonts w:ascii="Calibri" w:hAnsi="Calibri" w:cs="Calibri"/>
          <w:sz w:val="24"/>
          <w:szCs w:val="24"/>
        </w:rPr>
        <w:tab/>
      </w:r>
      <w:r w:rsidR="001C373E" w:rsidRPr="00283F3B">
        <w:rPr>
          <w:rFonts w:ascii="Calibri" w:hAnsi="Calibri" w:cs="Calibri"/>
          <w:sz w:val="24"/>
          <w:szCs w:val="24"/>
        </w:rPr>
        <w:t>Organizacja planowania szkoleń i ćwiczeń.</w:t>
      </w:r>
    </w:p>
    <w:p w14:paraId="6A354973" w14:textId="7CAA7E9B" w:rsidR="001C373E" w:rsidRPr="00283F3B" w:rsidRDefault="001C373E" w:rsidP="001C373E">
      <w:pPr>
        <w:widowControl w:val="0"/>
        <w:numPr>
          <w:ilvl w:val="0"/>
          <w:numId w:val="10"/>
        </w:numPr>
        <w:suppressAutoHyphens/>
        <w:spacing w:line="276" w:lineRule="auto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283F3B">
        <w:rPr>
          <w:rFonts w:ascii="Calibri" w:hAnsi="Calibri" w:cs="Calibri"/>
          <w:sz w:val="24"/>
          <w:szCs w:val="24"/>
        </w:rPr>
        <w:t>Plan szkolenia obronnego w Gminie Reszel na rok 2020 uwzględnia przedsięwzięcia szkoleniowe z zakresu obronności. Szkolenia a w szczególności ćwiczenia obronne  będą połączone ze szkoleniem obejmującym problematykę Obrony Cywilnej i Zarządzania Kryzysowego.</w:t>
      </w:r>
    </w:p>
    <w:p w14:paraId="194FBB4A" w14:textId="77777777" w:rsidR="001C373E" w:rsidRPr="00283F3B" w:rsidRDefault="001C373E" w:rsidP="001C373E">
      <w:pPr>
        <w:widowControl w:val="0"/>
        <w:numPr>
          <w:ilvl w:val="0"/>
          <w:numId w:val="10"/>
        </w:numPr>
        <w:tabs>
          <w:tab w:val="left" w:pos="426"/>
        </w:tabs>
        <w:suppressAutoHyphens/>
        <w:spacing w:line="276" w:lineRule="auto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283F3B">
        <w:rPr>
          <w:rFonts w:ascii="Calibri" w:hAnsi="Calibri" w:cs="Calibri"/>
          <w:sz w:val="24"/>
          <w:szCs w:val="24"/>
        </w:rPr>
        <w:t>Finansowanie szkoleń będzie odbywać się z działu Obrona Narodowa (712) oraz z działu Bezpieczeństwo Publiczne i p.poż. (754) .</w:t>
      </w:r>
    </w:p>
    <w:p w14:paraId="22D0B8B0" w14:textId="77777777" w:rsidR="001C373E" w:rsidRPr="00283F3B" w:rsidRDefault="001C373E" w:rsidP="001C373E">
      <w:pPr>
        <w:widowControl w:val="0"/>
        <w:numPr>
          <w:ilvl w:val="1"/>
          <w:numId w:val="11"/>
        </w:numPr>
        <w:suppressAutoHyphens/>
        <w:spacing w:before="120" w:after="120" w:line="276" w:lineRule="auto"/>
        <w:ind w:left="567" w:hanging="567"/>
        <w:jc w:val="both"/>
        <w:rPr>
          <w:rFonts w:ascii="Calibri" w:hAnsi="Calibri" w:cs="Calibri"/>
          <w:bCs/>
          <w:sz w:val="24"/>
          <w:szCs w:val="24"/>
        </w:rPr>
      </w:pPr>
      <w:r w:rsidRPr="00283F3B">
        <w:rPr>
          <w:rFonts w:ascii="Calibri" w:hAnsi="Calibri" w:cs="Calibri"/>
          <w:sz w:val="24"/>
          <w:szCs w:val="24"/>
        </w:rPr>
        <w:t>Ustalenia dodatkowe</w:t>
      </w:r>
    </w:p>
    <w:p w14:paraId="3C49F142" w14:textId="77777777" w:rsidR="001C373E" w:rsidRPr="00283F3B" w:rsidRDefault="001C373E" w:rsidP="001C373E">
      <w:pPr>
        <w:spacing w:line="288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283F3B">
        <w:rPr>
          <w:rFonts w:ascii="Calibri" w:hAnsi="Calibri" w:cs="Calibri"/>
          <w:sz w:val="24"/>
          <w:szCs w:val="24"/>
        </w:rPr>
        <w:t>1) Odpowiedzialnymi za realizację przedsięwzięć szkoleniowych ujętych w planie szkolenia jest Inspektor zarządzania kryzysowego, spraw obronnych i wojskowych Urzędu Gminy w Reszlu:</w:t>
      </w:r>
    </w:p>
    <w:p w14:paraId="7BB94917" w14:textId="372374B5" w:rsidR="001C373E" w:rsidRPr="00283F3B" w:rsidRDefault="001C373E" w:rsidP="001C373E">
      <w:pPr>
        <w:spacing w:line="288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283F3B">
        <w:rPr>
          <w:rFonts w:ascii="Calibri" w:hAnsi="Calibri" w:cs="Calibri"/>
          <w:sz w:val="24"/>
          <w:szCs w:val="24"/>
        </w:rPr>
        <w:t xml:space="preserve">2)  W szkoleniach i ćwiczeniach  organizowanych przez Burmistrza Reszla uczestniczą osoby zgodnie z ustalonymi grupami szkoleniowymi. Osoby wymienione w tabeli nr 1 winny zapoznać się z planem i uwzględnić terminy poszczególnych szkoleń. </w:t>
      </w:r>
    </w:p>
    <w:p w14:paraId="0E35E893" w14:textId="49FCB0EC" w:rsidR="001C373E" w:rsidRPr="00283F3B" w:rsidRDefault="001C373E" w:rsidP="001C373E">
      <w:pPr>
        <w:tabs>
          <w:tab w:val="left" w:pos="567"/>
        </w:tabs>
        <w:spacing w:line="288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283F3B">
        <w:rPr>
          <w:rFonts w:ascii="Calibri" w:hAnsi="Calibri" w:cs="Calibri"/>
          <w:sz w:val="24"/>
          <w:szCs w:val="24"/>
        </w:rPr>
        <w:t>3) Po zatwierdzeniu planu szkolenia obronnego na rok 2020, Burmistrza Reszla, zmiany i aktualizacja zaplanowanych przedsięwzięć szkoleniowych wymagają ponownego uzgodnienia z Wojewodą Warmińsko-Mazurskim.</w:t>
      </w:r>
    </w:p>
    <w:p w14:paraId="45281490" w14:textId="77777777" w:rsidR="001C373E" w:rsidRPr="00283F3B" w:rsidRDefault="001C373E" w:rsidP="001C373E">
      <w:pPr>
        <w:jc w:val="both"/>
        <w:rPr>
          <w:rFonts w:ascii="Calibri" w:hAnsi="Calibri" w:cs="Calibri"/>
          <w:sz w:val="24"/>
          <w:szCs w:val="24"/>
        </w:rPr>
      </w:pPr>
    </w:p>
    <w:p w14:paraId="2DA9A4E4" w14:textId="77777777" w:rsidR="001C373E" w:rsidRPr="00283F3B" w:rsidRDefault="001C373E" w:rsidP="001C373E">
      <w:pPr>
        <w:pStyle w:val="Tekstpodstawowy21"/>
        <w:jc w:val="both"/>
        <w:rPr>
          <w:rFonts w:ascii="Calibri" w:hAnsi="Calibri" w:cs="Calibri"/>
          <w:color w:val="auto"/>
          <w:sz w:val="24"/>
        </w:rPr>
      </w:pPr>
    </w:p>
    <w:p w14:paraId="60278ABB" w14:textId="77777777" w:rsidR="001C373E" w:rsidRPr="00283F3B" w:rsidRDefault="001C373E" w:rsidP="001C373E">
      <w:pPr>
        <w:pStyle w:val="Tekstpodstawowy21"/>
        <w:jc w:val="both"/>
        <w:rPr>
          <w:rFonts w:ascii="Calibri" w:hAnsi="Calibri" w:cs="Calibri"/>
          <w:color w:val="auto"/>
          <w:sz w:val="24"/>
        </w:rPr>
      </w:pPr>
    </w:p>
    <w:p w14:paraId="680201D8" w14:textId="77777777" w:rsidR="001C373E" w:rsidRPr="00283F3B" w:rsidRDefault="001C373E" w:rsidP="001C373E">
      <w:pPr>
        <w:pStyle w:val="Tekstpodstawowy21"/>
        <w:jc w:val="both"/>
        <w:rPr>
          <w:rFonts w:ascii="Calibri" w:hAnsi="Calibri" w:cs="Calibri"/>
          <w:color w:val="auto"/>
          <w:sz w:val="24"/>
          <w:u w:val="single"/>
        </w:rPr>
      </w:pPr>
      <w:r w:rsidRPr="00283F3B">
        <w:rPr>
          <w:rFonts w:ascii="Calibri" w:hAnsi="Calibri" w:cs="Calibri"/>
          <w:color w:val="auto"/>
          <w:sz w:val="24"/>
          <w:u w:val="single"/>
        </w:rPr>
        <w:t>Zespoły zadaniowe:</w:t>
      </w:r>
    </w:p>
    <w:p w14:paraId="300DBA79" w14:textId="77777777" w:rsidR="001C373E" w:rsidRPr="00283F3B" w:rsidRDefault="001C373E" w:rsidP="001C373E">
      <w:pPr>
        <w:pStyle w:val="Tekstpodstawowy21"/>
        <w:ind w:left="360"/>
        <w:jc w:val="both"/>
        <w:rPr>
          <w:rFonts w:ascii="Calibri" w:hAnsi="Calibri" w:cs="Calibri"/>
          <w:color w:val="auto"/>
          <w:sz w:val="24"/>
        </w:rPr>
      </w:pPr>
      <w:r w:rsidRPr="00283F3B">
        <w:rPr>
          <w:rFonts w:ascii="Calibri" w:hAnsi="Calibri" w:cs="Calibri"/>
          <w:color w:val="auto"/>
          <w:sz w:val="24"/>
        </w:rPr>
        <w:t>1. Obsada stałego dyżuru;</w:t>
      </w:r>
    </w:p>
    <w:p w14:paraId="19B7893A" w14:textId="77777777" w:rsidR="001C373E" w:rsidRPr="00283F3B" w:rsidRDefault="001C373E" w:rsidP="001C373E">
      <w:pPr>
        <w:pStyle w:val="Tekstpodstawowy21"/>
        <w:ind w:left="360"/>
        <w:jc w:val="both"/>
        <w:rPr>
          <w:rFonts w:ascii="Calibri" w:hAnsi="Calibri" w:cs="Calibri"/>
          <w:color w:val="auto"/>
          <w:sz w:val="24"/>
        </w:rPr>
      </w:pPr>
      <w:r w:rsidRPr="00283F3B">
        <w:rPr>
          <w:rFonts w:ascii="Calibri" w:hAnsi="Calibri" w:cs="Calibri"/>
          <w:color w:val="auto"/>
          <w:sz w:val="24"/>
        </w:rPr>
        <w:t>2. Zespół Zarządzania Kryzysowego;</w:t>
      </w:r>
    </w:p>
    <w:p w14:paraId="311844AC" w14:textId="77777777" w:rsidR="001C373E" w:rsidRPr="00283F3B" w:rsidRDefault="001C373E" w:rsidP="001C373E">
      <w:pPr>
        <w:pStyle w:val="Tekstpodstawowy21"/>
        <w:ind w:left="360"/>
        <w:jc w:val="both"/>
        <w:rPr>
          <w:rFonts w:ascii="Calibri" w:hAnsi="Calibri" w:cs="Calibri"/>
          <w:color w:val="auto"/>
          <w:sz w:val="24"/>
        </w:rPr>
      </w:pPr>
      <w:r w:rsidRPr="00283F3B">
        <w:rPr>
          <w:rFonts w:ascii="Calibri" w:hAnsi="Calibri" w:cs="Calibri"/>
          <w:color w:val="auto"/>
          <w:sz w:val="24"/>
        </w:rPr>
        <w:t>3. Zespół kierowania akcją kurierską;</w:t>
      </w:r>
    </w:p>
    <w:p w14:paraId="0B0F42B8" w14:textId="77777777" w:rsidR="001C373E" w:rsidRPr="00283F3B" w:rsidRDefault="001C373E" w:rsidP="001C373E">
      <w:pPr>
        <w:pStyle w:val="Tekstpodstawowy21"/>
        <w:ind w:left="360"/>
        <w:jc w:val="both"/>
        <w:rPr>
          <w:rFonts w:ascii="Calibri" w:hAnsi="Calibri" w:cs="Calibri"/>
          <w:color w:val="auto"/>
          <w:sz w:val="24"/>
        </w:rPr>
      </w:pPr>
      <w:r w:rsidRPr="00283F3B">
        <w:rPr>
          <w:rFonts w:ascii="Calibri" w:hAnsi="Calibri" w:cs="Calibri"/>
          <w:color w:val="auto"/>
          <w:sz w:val="24"/>
        </w:rPr>
        <w:t>4. Zespół ds. ewakuacji i przyjęcia ludności.</w:t>
      </w:r>
    </w:p>
    <w:p w14:paraId="637F4437" w14:textId="77777777" w:rsidR="001C373E" w:rsidRPr="00283F3B" w:rsidRDefault="001C373E" w:rsidP="001C373E">
      <w:pPr>
        <w:pStyle w:val="Tekstpodstawowy21"/>
        <w:ind w:left="360"/>
        <w:jc w:val="both"/>
        <w:rPr>
          <w:rFonts w:ascii="Calibri" w:hAnsi="Calibri" w:cs="Calibri"/>
          <w:color w:val="auto"/>
          <w:sz w:val="24"/>
        </w:rPr>
      </w:pPr>
    </w:p>
    <w:p w14:paraId="5152D13C" w14:textId="13526382" w:rsidR="0051002D" w:rsidRDefault="0051002D" w:rsidP="00ED4A9D">
      <w:pPr>
        <w:spacing w:before="100" w:beforeAutospacing="1"/>
        <w:ind w:left="62"/>
        <w:rPr>
          <w:b/>
          <w:bCs/>
          <w:sz w:val="24"/>
          <w:szCs w:val="24"/>
        </w:rPr>
      </w:pPr>
    </w:p>
    <w:p w14:paraId="5AC03968" w14:textId="77777777" w:rsidR="00ED4A9D" w:rsidRDefault="00ED4A9D" w:rsidP="00ED4A9D">
      <w:pPr>
        <w:spacing w:before="100" w:beforeAutospacing="1"/>
        <w:ind w:left="62"/>
        <w:rPr>
          <w:b/>
          <w:bCs/>
          <w:sz w:val="24"/>
          <w:szCs w:val="24"/>
        </w:rPr>
      </w:pPr>
    </w:p>
    <w:p w14:paraId="61300864" w14:textId="0ABED9BF" w:rsidR="00EC6B57" w:rsidRDefault="00EC6B57" w:rsidP="00802213">
      <w:pPr>
        <w:spacing w:before="100" w:beforeAutospacing="1"/>
        <w:ind w:left="62"/>
        <w:rPr>
          <w:b/>
          <w:bCs/>
          <w:sz w:val="24"/>
          <w:szCs w:val="24"/>
        </w:rPr>
      </w:pPr>
    </w:p>
    <w:p w14:paraId="57C09CF6" w14:textId="77777777" w:rsidR="00ED4A9D" w:rsidRDefault="00ED4A9D" w:rsidP="00ED4A9D">
      <w:pPr>
        <w:spacing w:before="100" w:beforeAutospacing="1"/>
        <w:ind w:left="62"/>
        <w:rPr>
          <w:b/>
          <w:bCs/>
          <w:sz w:val="24"/>
          <w:szCs w:val="24"/>
        </w:rPr>
        <w:sectPr w:rsidR="00ED4A9D" w:rsidSect="0032119B">
          <w:footerReference w:type="even" r:id="rId7"/>
          <w:pgSz w:w="16838" w:h="11906" w:orient="landscape"/>
          <w:pgMar w:top="1418" w:right="1418" w:bottom="1418" w:left="1418" w:header="709" w:footer="709" w:gutter="0"/>
          <w:pgNumType w:start="20"/>
          <w:cols w:space="708"/>
          <w:docGrid w:linePitch="360"/>
        </w:sectPr>
      </w:pPr>
    </w:p>
    <w:p w14:paraId="0F9CD510" w14:textId="3C147F2B" w:rsidR="00EC6B57" w:rsidRPr="00283F3B" w:rsidRDefault="00ED4A9D" w:rsidP="00ED4A9D">
      <w:pPr>
        <w:ind w:hanging="284"/>
        <w:rPr>
          <w:rFonts w:ascii="Calibri" w:hAnsi="Calibri" w:cs="Calibri"/>
          <w:sz w:val="20"/>
          <w:szCs w:val="20"/>
        </w:rPr>
      </w:pPr>
      <w:r w:rsidRPr="00ED4A9D">
        <w:rPr>
          <w:rFonts w:ascii="Calibri" w:hAnsi="Calibri"/>
          <w:b/>
          <w:sz w:val="24"/>
          <w:szCs w:val="24"/>
        </w:rPr>
        <w:lastRenderedPageBreak/>
        <w:t>4. Grupy szkoleniowe w organach administracji samorządowej</w:t>
      </w:r>
      <w:r w:rsidR="00EC6B57" w:rsidRPr="00283F3B">
        <w:rPr>
          <w:rFonts w:ascii="Calibri" w:hAnsi="Calibri" w:cs="Calibri"/>
          <w:sz w:val="24"/>
          <w:szCs w:val="24"/>
        </w:rPr>
        <w:t xml:space="preserve">     </w:t>
      </w:r>
      <w:r w:rsidR="00EC6B57" w:rsidRPr="00283F3B">
        <w:rPr>
          <w:rFonts w:ascii="Calibri" w:hAnsi="Calibri" w:cs="Calibri"/>
          <w:sz w:val="20"/>
          <w:szCs w:val="20"/>
        </w:rPr>
        <w:t xml:space="preserve">Załącznik do Planu szkolenia </w:t>
      </w:r>
    </w:p>
    <w:p w14:paraId="0039658A" w14:textId="580D99AB" w:rsidR="00EC6B57" w:rsidRPr="00283F3B" w:rsidRDefault="00ED4A9D" w:rsidP="00ED4A9D">
      <w:pPr>
        <w:rPr>
          <w:rFonts w:ascii="Calibri" w:hAnsi="Calibri" w:cs="Calibri"/>
          <w:sz w:val="20"/>
          <w:szCs w:val="20"/>
        </w:rPr>
      </w:pPr>
      <w:r w:rsidRPr="00ED4A9D">
        <w:rPr>
          <w:rFonts w:ascii="Calibri" w:hAnsi="Calibri" w:cs="Calibri"/>
          <w:sz w:val="24"/>
          <w:szCs w:val="24"/>
        </w:rPr>
        <w:t xml:space="preserve">Tabela nr 2,  </w:t>
      </w:r>
      <w:r w:rsidR="00EC6B57" w:rsidRPr="00283F3B">
        <w:rPr>
          <w:rFonts w:ascii="Calibri" w:hAnsi="Calibri" w:cs="Calibri"/>
          <w:sz w:val="24"/>
          <w:szCs w:val="24"/>
        </w:rPr>
        <w:t xml:space="preserve">                                                                           </w:t>
      </w:r>
      <w:r w:rsidRPr="00283F3B">
        <w:rPr>
          <w:rFonts w:ascii="Calibri" w:hAnsi="Calibri" w:cs="Calibri"/>
          <w:sz w:val="24"/>
          <w:szCs w:val="24"/>
        </w:rPr>
        <w:t xml:space="preserve">          </w:t>
      </w:r>
      <w:r w:rsidR="00EC6B57" w:rsidRPr="00283F3B">
        <w:rPr>
          <w:rFonts w:ascii="Calibri" w:hAnsi="Calibri" w:cs="Calibri"/>
          <w:sz w:val="24"/>
          <w:szCs w:val="24"/>
        </w:rPr>
        <w:t xml:space="preserve">  </w:t>
      </w:r>
      <w:r w:rsidRPr="00ED4A9D">
        <w:rPr>
          <w:rFonts w:ascii="Calibri" w:hAnsi="Calibri" w:cs="Calibri"/>
          <w:sz w:val="20"/>
          <w:szCs w:val="20"/>
        </w:rPr>
        <w:t>obronnego</w:t>
      </w:r>
      <w:r w:rsidR="00EC6B57" w:rsidRPr="00283F3B">
        <w:rPr>
          <w:rFonts w:ascii="Calibri" w:hAnsi="Calibri" w:cs="Calibri"/>
          <w:sz w:val="24"/>
          <w:szCs w:val="24"/>
        </w:rPr>
        <w:t xml:space="preserve"> </w:t>
      </w:r>
      <w:r w:rsidR="00EC6B57" w:rsidRPr="00283F3B">
        <w:rPr>
          <w:rFonts w:ascii="Calibri" w:hAnsi="Calibri" w:cs="Calibri"/>
          <w:sz w:val="20"/>
          <w:szCs w:val="20"/>
        </w:rPr>
        <w:t>na 2020 rok Gminy Reszel</w:t>
      </w:r>
    </w:p>
    <w:p w14:paraId="1CCD230B" w14:textId="77777777" w:rsidR="00ED4A9D" w:rsidRPr="00283F3B" w:rsidRDefault="00ED4A9D" w:rsidP="00ED4A9D">
      <w:pPr>
        <w:rPr>
          <w:rFonts w:ascii="Calibri" w:hAnsi="Calibri" w:cs="Calibri"/>
          <w:sz w:val="20"/>
          <w:szCs w:val="20"/>
        </w:rPr>
      </w:pPr>
    </w:p>
    <w:tbl>
      <w:tblPr>
        <w:tblW w:w="0" w:type="auto"/>
        <w:tblInd w:w="-8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35"/>
        <w:gridCol w:w="4385"/>
        <w:gridCol w:w="1418"/>
        <w:gridCol w:w="2972"/>
      </w:tblGrid>
      <w:tr w:rsidR="00ED4A9D" w:rsidRPr="00400CF7" w14:paraId="445D5BB3" w14:textId="77777777" w:rsidTr="00544892">
        <w:trPr>
          <w:trHeight w:val="658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vAlign w:val="center"/>
          </w:tcPr>
          <w:p w14:paraId="61DDB134" w14:textId="77777777" w:rsidR="00ED4A9D" w:rsidRPr="00ED4A9D" w:rsidRDefault="00ED4A9D" w:rsidP="00544892">
            <w:pPr>
              <w:ind w:left="-6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D4A9D">
              <w:rPr>
                <w:rFonts w:ascii="Calibri" w:hAnsi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vAlign w:val="center"/>
          </w:tcPr>
          <w:p w14:paraId="10E40344" w14:textId="77777777" w:rsidR="00ED4A9D" w:rsidRPr="00ED4A9D" w:rsidRDefault="00ED4A9D" w:rsidP="00544892">
            <w:pPr>
              <w:ind w:left="57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D4A9D">
              <w:rPr>
                <w:rFonts w:ascii="Calibri" w:hAnsi="Calibri"/>
                <w:b/>
                <w:bCs/>
                <w:sz w:val="24"/>
                <w:szCs w:val="24"/>
              </w:rPr>
              <w:t>Skład grupy szkoleniowej (nazwa stanowiska służbowego)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vAlign w:val="center"/>
          </w:tcPr>
          <w:p w14:paraId="165E0659" w14:textId="77777777" w:rsidR="00ED4A9D" w:rsidRPr="00ED4A9D" w:rsidRDefault="00ED4A9D" w:rsidP="00544892">
            <w:pPr>
              <w:ind w:left="57"/>
              <w:jc w:val="center"/>
              <w:rPr>
                <w:rFonts w:ascii="Calibri" w:hAnsi="Calibri"/>
                <w:b/>
                <w:bCs/>
                <w:spacing w:val="-6"/>
                <w:sz w:val="24"/>
                <w:szCs w:val="24"/>
              </w:rPr>
            </w:pPr>
            <w:r w:rsidRPr="00ED4A9D">
              <w:rPr>
                <w:rFonts w:ascii="Calibri" w:hAnsi="Calibri"/>
                <w:b/>
                <w:bCs/>
                <w:spacing w:val="-6"/>
                <w:sz w:val="24"/>
                <w:szCs w:val="24"/>
              </w:rPr>
              <w:t>Kod grupy szkoleniowej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3026321D" w14:textId="77777777" w:rsidR="00ED4A9D" w:rsidRPr="00ED4A9D" w:rsidRDefault="00ED4A9D" w:rsidP="00544892">
            <w:pPr>
              <w:ind w:left="57"/>
              <w:jc w:val="center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b/>
                <w:bCs/>
                <w:sz w:val="24"/>
                <w:szCs w:val="24"/>
              </w:rPr>
              <w:t>Podgrupy</w:t>
            </w:r>
          </w:p>
        </w:tc>
      </w:tr>
      <w:tr w:rsidR="00ED4A9D" w:rsidRPr="00400CF7" w14:paraId="318D5870" w14:textId="77777777" w:rsidTr="00ED4A9D">
        <w:trPr>
          <w:trHeight w:val="731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C93C1B6" w14:textId="77777777" w:rsidR="00ED4A9D" w:rsidRPr="00ED4A9D" w:rsidRDefault="00ED4A9D" w:rsidP="00544892">
            <w:pPr>
              <w:ind w:left="57"/>
              <w:jc w:val="center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B7B3B3B" w14:textId="77777777" w:rsidR="00ED4A9D" w:rsidRPr="00ED4A9D" w:rsidRDefault="00ED4A9D" w:rsidP="00544892">
            <w:pPr>
              <w:spacing w:line="192" w:lineRule="auto"/>
              <w:ind w:left="57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Starostowie, zastępcy starostów, sekretarze.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19C37A7" w14:textId="77777777" w:rsidR="00ED4A9D" w:rsidRPr="00ED4A9D" w:rsidRDefault="00ED4A9D" w:rsidP="00544892">
            <w:pPr>
              <w:spacing w:line="192" w:lineRule="auto"/>
              <w:ind w:left="57"/>
              <w:jc w:val="center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b/>
                <w:bCs/>
                <w:sz w:val="24"/>
                <w:szCs w:val="24"/>
              </w:rPr>
              <w:t>S – 1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0FC6C2" w14:textId="77777777" w:rsidR="00ED4A9D" w:rsidRPr="00ED4A9D" w:rsidRDefault="00ED4A9D" w:rsidP="00544892">
            <w:pPr>
              <w:ind w:left="57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S – 1a (starostowie);</w:t>
            </w:r>
          </w:p>
          <w:p w14:paraId="55489FB8" w14:textId="77777777" w:rsidR="00ED4A9D" w:rsidRPr="00ED4A9D" w:rsidRDefault="00ED4A9D" w:rsidP="00544892">
            <w:pPr>
              <w:ind w:left="57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S – 1b (zastępcy starostów);</w:t>
            </w:r>
          </w:p>
          <w:p w14:paraId="5E244C3B" w14:textId="77777777" w:rsidR="00ED4A9D" w:rsidRPr="00ED4A9D" w:rsidRDefault="00ED4A9D" w:rsidP="00544892">
            <w:pPr>
              <w:ind w:left="57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S – 1c (sekretarze powiatu).</w:t>
            </w:r>
          </w:p>
        </w:tc>
      </w:tr>
      <w:tr w:rsidR="00ED4A9D" w:rsidRPr="00400CF7" w14:paraId="7104D7DE" w14:textId="77777777" w:rsidTr="00544892">
        <w:trPr>
          <w:trHeight w:val="569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68694D6" w14:textId="77777777" w:rsidR="00ED4A9D" w:rsidRPr="00ED4A9D" w:rsidRDefault="00ED4A9D" w:rsidP="00544892">
            <w:pPr>
              <w:ind w:left="57"/>
              <w:jc w:val="center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408888B" w14:textId="77777777" w:rsidR="00ED4A9D" w:rsidRPr="00ED4A9D" w:rsidRDefault="00ED4A9D" w:rsidP="00544892">
            <w:pPr>
              <w:ind w:left="57"/>
              <w:rPr>
                <w:rFonts w:ascii="Calibri" w:hAnsi="Calibri"/>
                <w:bCs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Wójtowie, zastępcy wójtów, sekretarze.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66B1C2F" w14:textId="77777777" w:rsidR="00ED4A9D" w:rsidRPr="00ED4A9D" w:rsidRDefault="00ED4A9D" w:rsidP="00544892">
            <w:pPr>
              <w:ind w:left="57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D4A9D">
              <w:rPr>
                <w:rFonts w:ascii="Calibri" w:hAnsi="Calibri"/>
                <w:b/>
                <w:bCs/>
                <w:sz w:val="24"/>
                <w:szCs w:val="24"/>
              </w:rPr>
              <w:t>W – 1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24E8D4" w14:textId="77777777" w:rsidR="00ED4A9D" w:rsidRPr="00ED4A9D" w:rsidRDefault="00ED4A9D" w:rsidP="00544892">
            <w:pPr>
              <w:ind w:left="57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W – 1b (powiat: kętrzyński, mrągowski, szczycieński, olsztyński, miasto Olsztyn);</w:t>
            </w:r>
          </w:p>
        </w:tc>
      </w:tr>
      <w:tr w:rsidR="00ED4A9D" w:rsidRPr="00400CF7" w14:paraId="12FCDCDF" w14:textId="77777777" w:rsidTr="00544892">
        <w:trPr>
          <w:trHeight w:val="698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1DA4B18" w14:textId="77777777" w:rsidR="00ED4A9D" w:rsidRPr="00ED4A9D" w:rsidRDefault="00ED4A9D" w:rsidP="00544892">
            <w:pPr>
              <w:ind w:left="57"/>
              <w:jc w:val="center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E7FC3D8" w14:textId="77777777" w:rsidR="00ED4A9D" w:rsidRPr="00ED4A9D" w:rsidRDefault="00ED4A9D" w:rsidP="00544892">
            <w:pPr>
              <w:ind w:left="57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Burmistrzowie, zastępcy burmistrzów, sekretarze.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688ED11" w14:textId="77777777" w:rsidR="00ED4A9D" w:rsidRPr="00ED4A9D" w:rsidRDefault="00ED4A9D" w:rsidP="00544892">
            <w:pPr>
              <w:ind w:left="57"/>
              <w:jc w:val="center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b/>
                <w:bCs/>
                <w:sz w:val="24"/>
                <w:szCs w:val="24"/>
              </w:rPr>
              <w:t>G – 1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FB7679" w14:textId="77777777" w:rsidR="00ED4A9D" w:rsidRPr="00ED4A9D" w:rsidRDefault="00ED4A9D" w:rsidP="00544892">
            <w:pPr>
              <w:ind w:left="57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G – 1b (powiaty: kętrzyński, mrągowski, szczycieński, olsztyński, miasto Olsztyn);</w:t>
            </w:r>
          </w:p>
        </w:tc>
      </w:tr>
      <w:tr w:rsidR="00ED4A9D" w:rsidRPr="00400CF7" w14:paraId="0E6C1E08" w14:textId="77777777" w:rsidTr="00544892">
        <w:trPr>
          <w:trHeight w:val="966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9B2137C" w14:textId="77777777" w:rsidR="00ED4A9D" w:rsidRPr="00ED4A9D" w:rsidRDefault="00ED4A9D" w:rsidP="00544892">
            <w:pPr>
              <w:ind w:left="57"/>
              <w:jc w:val="center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FA21F91" w14:textId="77777777" w:rsidR="00ED4A9D" w:rsidRPr="00ED4A9D" w:rsidRDefault="00ED4A9D" w:rsidP="00544892">
            <w:pPr>
              <w:ind w:left="57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Kierownicy jednostek organizacyjnych podległych i nadzorowanych przez Starostów, dyrektorzy wydziałów, kierownicy referatów Starostw.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9A1B4E6" w14:textId="77777777" w:rsidR="00ED4A9D" w:rsidRPr="00ED4A9D" w:rsidRDefault="00ED4A9D" w:rsidP="00544892">
            <w:pPr>
              <w:ind w:left="57"/>
              <w:jc w:val="center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b/>
                <w:bCs/>
                <w:sz w:val="24"/>
                <w:szCs w:val="24"/>
              </w:rPr>
              <w:t>D – 1b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A5B060" w14:textId="77777777" w:rsidR="00ED4A9D" w:rsidRPr="00ED4A9D" w:rsidRDefault="00ED4A9D" w:rsidP="00544892">
            <w:pPr>
              <w:ind w:left="57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Zgodnie z potrzebami.</w:t>
            </w:r>
          </w:p>
        </w:tc>
      </w:tr>
      <w:tr w:rsidR="00ED4A9D" w:rsidRPr="00400CF7" w14:paraId="156E84C3" w14:textId="77777777" w:rsidTr="00544892">
        <w:trPr>
          <w:trHeight w:val="1241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4C8D380" w14:textId="77777777" w:rsidR="00ED4A9D" w:rsidRPr="00ED4A9D" w:rsidRDefault="00ED4A9D" w:rsidP="00544892">
            <w:pPr>
              <w:ind w:left="57"/>
              <w:jc w:val="center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5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766B0FE" w14:textId="77777777" w:rsidR="00ED4A9D" w:rsidRPr="00ED4A9D" w:rsidRDefault="00ED4A9D" w:rsidP="00544892">
            <w:pPr>
              <w:ind w:left="57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Kierownicy jednostek organizacyjnych podległych i nadzorowanych przez wójta (burmistrza), kierownicy referatów, samodzielni pracownicy, specjaliści urzędów miast i gmin Powiatu.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9A0AB70" w14:textId="77777777" w:rsidR="00ED4A9D" w:rsidRPr="00ED4A9D" w:rsidRDefault="00ED4A9D" w:rsidP="00544892">
            <w:pPr>
              <w:ind w:left="57"/>
              <w:jc w:val="center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b/>
                <w:bCs/>
                <w:sz w:val="24"/>
                <w:szCs w:val="24"/>
              </w:rPr>
              <w:t>D – 1c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DD8CC6" w14:textId="77777777" w:rsidR="00ED4A9D" w:rsidRPr="00ED4A9D" w:rsidRDefault="00ED4A9D" w:rsidP="00544892">
            <w:pPr>
              <w:ind w:left="57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Zgodnie z potrzebami.</w:t>
            </w:r>
          </w:p>
        </w:tc>
      </w:tr>
      <w:tr w:rsidR="00ED4A9D" w:rsidRPr="00400CF7" w14:paraId="5D0CE06E" w14:textId="77777777" w:rsidTr="00544892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BE7F7FE" w14:textId="77777777" w:rsidR="00ED4A9D" w:rsidRPr="00ED4A9D" w:rsidRDefault="00ED4A9D" w:rsidP="00544892">
            <w:pPr>
              <w:ind w:left="57"/>
              <w:jc w:val="center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6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D21AC3C" w14:textId="77777777" w:rsidR="00ED4A9D" w:rsidRPr="00ED4A9D" w:rsidRDefault="00ED4A9D" w:rsidP="00544892">
            <w:pPr>
              <w:ind w:left="57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Pracownicy zatrudnieni na stanowiskach związanych z obronnością lub prowadzący sprawy związane z wykonaniem zadań obronnych w innych państwowych jednostkach organizacyjnych wykonujących zadania obronne.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FD92EEC" w14:textId="77777777" w:rsidR="00ED4A9D" w:rsidRPr="00ED4A9D" w:rsidRDefault="00ED4A9D" w:rsidP="00544892">
            <w:pPr>
              <w:ind w:left="57"/>
              <w:jc w:val="center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b/>
                <w:bCs/>
                <w:sz w:val="24"/>
                <w:szCs w:val="24"/>
              </w:rPr>
              <w:t>P – 3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E9E542" w14:textId="77777777" w:rsidR="00ED4A9D" w:rsidRPr="00ED4A9D" w:rsidRDefault="00ED4A9D" w:rsidP="00544892">
            <w:pPr>
              <w:ind w:left="57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P – 3b (starostw powiatowych, miast i gmin powiatów: kętrzyńskiego, mrągowskiego, szczycieńskiego, olsztyńskiego, miasto Olsztyn);</w:t>
            </w:r>
          </w:p>
        </w:tc>
      </w:tr>
      <w:tr w:rsidR="00ED4A9D" w:rsidRPr="00400CF7" w14:paraId="1327ECE0" w14:textId="77777777" w:rsidTr="00544892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20AB26D" w14:textId="77777777" w:rsidR="00ED4A9D" w:rsidRPr="00ED4A9D" w:rsidRDefault="00ED4A9D" w:rsidP="00544892">
            <w:pPr>
              <w:ind w:left="57"/>
              <w:jc w:val="center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7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F6BF0F6" w14:textId="77777777" w:rsidR="00ED4A9D" w:rsidRPr="00ED4A9D" w:rsidRDefault="00ED4A9D" w:rsidP="00544892">
            <w:pPr>
              <w:ind w:left="57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Kadra kierownicza przedsiębiorstw wykonujących zadania obronne.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B0806C0" w14:textId="77777777" w:rsidR="00ED4A9D" w:rsidRPr="00ED4A9D" w:rsidRDefault="00ED4A9D" w:rsidP="00544892">
            <w:pPr>
              <w:ind w:left="57"/>
              <w:jc w:val="center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b/>
                <w:bCs/>
                <w:sz w:val="24"/>
                <w:szCs w:val="24"/>
              </w:rPr>
              <w:t>B – 1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F7D77B" w14:textId="77777777" w:rsidR="00ED4A9D" w:rsidRPr="00ED4A9D" w:rsidRDefault="00ED4A9D" w:rsidP="00544892">
            <w:pPr>
              <w:ind w:left="57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B – 1a (podmioty lecznicze)</w:t>
            </w:r>
          </w:p>
          <w:p w14:paraId="18125A89" w14:textId="77777777" w:rsidR="00ED4A9D" w:rsidRPr="00ED4A9D" w:rsidRDefault="00ED4A9D" w:rsidP="00544892">
            <w:pPr>
              <w:ind w:left="57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B – 1b (obiekty podlegające szczególnej ochronie).</w:t>
            </w:r>
          </w:p>
        </w:tc>
      </w:tr>
      <w:tr w:rsidR="00ED4A9D" w:rsidRPr="00400CF7" w14:paraId="78160C83" w14:textId="77777777" w:rsidTr="00544892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DB6FC34" w14:textId="77777777" w:rsidR="00ED4A9D" w:rsidRPr="00ED4A9D" w:rsidRDefault="00ED4A9D" w:rsidP="00544892">
            <w:pPr>
              <w:ind w:left="57"/>
              <w:jc w:val="center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FF644E2" w14:textId="77777777" w:rsidR="00ED4A9D" w:rsidRPr="00ED4A9D" w:rsidRDefault="00ED4A9D" w:rsidP="00544892">
            <w:pPr>
              <w:ind w:left="57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Pracownicy wytypowani przez przedsiębiorców wykonujących zadania obronne.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5BD84D1" w14:textId="77777777" w:rsidR="00ED4A9D" w:rsidRPr="00ED4A9D" w:rsidRDefault="00ED4A9D" w:rsidP="00544892">
            <w:pPr>
              <w:ind w:left="57"/>
              <w:jc w:val="center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b/>
                <w:bCs/>
                <w:sz w:val="24"/>
                <w:szCs w:val="24"/>
              </w:rPr>
              <w:t>B – 2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9D235C" w14:textId="77777777" w:rsidR="00ED4A9D" w:rsidRPr="00ED4A9D" w:rsidRDefault="00ED4A9D" w:rsidP="00544892">
            <w:pPr>
              <w:ind w:left="57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B – 2a podmioty lecznicze)</w:t>
            </w:r>
          </w:p>
          <w:p w14:paraId="41626DAB" w14:textId="77777777" w:rsidR="00ED4A9D" w:rsidRPr="00ED4A9D" w:rsidRDefault="00ED4A9D" w:rsidP="00544892">
            <w:pPr>
              <w:ind w:left="57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B – 2b (obiekty podlegające szczególne ochronie).</w:t>
            </w:r>
          </w:p>
        </w:tc>
      </w:tr>
      <w:tr w:rsidR="00ED4A9D" w:rsidRPr="00400CF7" w14:paraId="48497D28" w14:textId="77777777" w:rsidTr="00544892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0EB042A" w14:textId="77777777" w:rsidR="00ED4A9D" w:rsidRPr="00ED4A9D" w:rsidRDefault="00ED4A9D" w:rsidP="00544892">
            <w:pPr>
              <w:ind w:left="57"/>
              <w:jc w:val="center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9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30B7B6D" w14:textId="77777777" w:rsidR="00ED4A9D" w:rsidRPr="00ED4A9D" w:rsidRDefault="00ED4A9D" w:rsidP="00544892">
            <w:pPr>
              <w:ind w:left="57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 xml:space="preserve">Obsada stałego dyżuru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A8AD8F7" w14:textId="77777777" w:rsidR="00ED4A9D" w:rsidRPr="00ED4A9D" w:rsidRDefault="00ED4A9D" w:rsidP="00544892">
            <w:pPr>
              <w:ind w:left="57"/>
              <w:jc w:val="center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b/>
                <w:bCs/>
                <w:sz w:val="24"/>
                <w:szCs w:val="24"/>
              </w:rPr>
              <w:t>SD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B27544" w14:textId="77777777" w:rsidR="00ED4A9D" w:rsidRPr="00ED4A9D" w:rsidRDefault="00ED4A9D" w:rsidP="00544892">
            <w:pPr>
              <w:snapToGrid w:val="0"/>
              <w:ind w:left="57"/>
              <w:rPr>
                <w:rFonts w:ascii="Calibri" w:hAnsi="Calibri"/>
                <w:sz w:val="24"/>
                <w:szCs w:val="24"/>
              </w:rPr>
            </w:pPr>
          </w:p>
        </w:tc>
      </w:tr>
      <w:tr w:rsidR="00ED4A9D" w:rsidRPr="00400CF7" w14:paraId="22B421A8" w14:textId="77777777" w:rsidTr="00544892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6533E00" w14:textId="77777777" w:rsidR="00ED4A9D" w:rsidRPr="00ED4A9D" w:rsidRDefault="00ED4A9D" w:rsidP="00544892">
            <w:pPr>
              <w:ind w:left="57"/>
              <w:jc w:val="center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10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27E5102" w14:textId="77777777" w:rsidR="00ED4A9D" w:rsidRPr="00ED4A9D" w:rsidRDefault="00ED4A9D" w:rsidP="00544892">
            <w:pPr>
              <w:ind w:left="57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 xml:space="preserve">Obsada stanowiska kierowania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2F66662" w14:textId="77777777" w:rsidR="00ED4A9D" w:rsidRPr="00ED4A9D" w:rsidRDefault="00ED4A9D" w:rsidP="00544892">
            <w:pPr>
              <w:ind w:left="57"/>
              <w:jc w:val="center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b/>
                <w:bCs/>
                <w:sz w:val="24"/>
                <w:szCs w:val="24"/>
              </w:rPr>
              <w:t>SK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C2A156" w14:textId="77777777" w:rsidR="00ED4A9D" w:rsidRPr="00ED4A9D" w:rsidRDefault="00ED4A9D" w:rsidP="00544892">
            <w:pPr>
              <w:ind w:left="57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 xml:space="preserve">SK – 1 (grupy </w:t>
            </w:r>
            <w:proofErr w:type="spellStart"/>
            <w:r w:rsidRPr="00ED4A9D">
              <w:rPr>
                <w:rFonts w:ascii="Calibri" w:hAnsi="Calibri"/>
                <w:sz w:val="24"/>
                <w:szCs w:val="24"/>
              </w:rPr>
              <w:t>organizacyjno</w:t>
            </w:r>
            <w:proofErr w:type="spellEnd"/>
            <w:r w:rsidRPr="00ED4A9D">
              <w:rPr>
                <w:rFonts w:ascii="Calibri" w:hAnsi="Calibri"/>
                <w:sz w:val="24"/>
                <w:szCs w:val="24"/>
              </w:rPr>
              <w:t xml:space="preserve"> – administracyjna) </w:t>
            </w:r>
          </w:p>
        </w:tc>
      </w:tr>
      <w:tr w:rsidR="00ED4A9D" w:rsidRPr="00400CF7" w14:paraId="12DE4265" w14:textId="77777777" w:rsidTr="00544892">
        <w:trPr>
          <w:trHeight w:val="1126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37BF376" w14:textId="77777777" w:rsidR="00ED4A9D" w:rsidRPr="00ED4A9D" w:rsidRDefault="00ED4A9D" w:rsidP="00544892">
            <w:pPr>
              <w:ind w:left="57"/>
              <w:jc w:val="center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lastRenderedPageBreak/>
              <w:t>11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537E702" w14:textId="77777777" w:rsidR="00ED4A9D" w:rsidRPr="00ED4A9D" w:rsidRDefault="00ED4A9D" w:rsidP="00544892">
            <w:pPr>
              <w:ind w:left="57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Grupa operacyjna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CA61C5A" w14:textId="77777777" w:rsidR="00ED4A9D" w:rsidRPr="00ED4A9D" w:rsidRDefault="00ED4A9D" w:rsidP="00544892">
            <w:pPr>
              <w:ind w:left="57"/>
              <w:jc w:val="center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b/>
                <w:bCs/>
                <w:sz w:val="24"/>
                <w:szCs w:val="24"/>
              </w:rPr>
              <w:t>GO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9AA6CE" w14:textId="77777777" w:rsidR="00ED4A9D" w:rsidRPr="00ED4A9D" w:rsidRDefault="00ED4A9D" w:rsidP="00544892">
            <w:pPr>
              <w:ind w:left="57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GO – 1b (grupa operacyjna w Starostwie)</w:t>
            </w:r>
          </w:p>
          <w:p w14:paraId="46FDD4EC" w14:textId="77777777" w:rsidR="00ED4A9D" w:rsidRPr="00ED4A9D" w:rsidRDefault="00ED4A9D" w:rsidP="00544892">
            <w:pPr>
              <w:ind w:left="57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GO – 1c (grupa operacyjna w Gminie), ustalana decyzją – według potrzeb.</w:t>
            </w:r>
          </w:p>
        </w:tc>
      </w:tr>
      <w:tr w:rsidR="00ED4A9D" w:rsidRPr="00400CF7" w14:paraId="5A2CB93F" w14:textId="77777777" w:rsidTr="00544892">
        <w:trPr>
          <w:trHeight w:val="92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3A5DC4D" w14:textId="77777777" w:rsidR="00ED4A9D" w:rsidRPr="00ED4A9D" w:rsidRDefault="00ED4A9D" w:rsidP="00544892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12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D017E58" w14:textId="77777777" w:rsidR="00ED4A9D" w:rsidRPr="00ED4A9D" w:rsidRDefault="00ED4A9D" w:rsidP="00544892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Zespół kierowania akcją kurierską.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D58BFEB" w14:textId="77777777" w:rsidR="00ED4A9D" w:rsidRPr="00ED4A9D" w:rsidRDefault="00ED4A9D" w:rsidP="00544892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b/>
                <w:bCs/>
                <w:sz w:val="24"/>
                <w:szCs w:val="24"/>
              </w:rPr>
              <w:t>AK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C7A54A" w14:textId="77777777" w:rsidR="00ED4A9D" w:rsidRPr="00ED4A9D" w:rsidRDefault="00ED4A9D" w:rsidP="00544892">
            <w:pPr>
              <w:ind w:left="81"/>
              <w:jc w:val="both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KŁ – kurier łącznik;</w:t>
            </w:r>
          </w:p>
          <w:p w14:paraId="161CD8BC" w14:textId="77777777" w:rsidR="00ED4A9D" w:rsidRPr="00ED4A9D" w:rsidRDefault="00ED4A9D" w:rsidP="00544892">
            <w:pPr>
              <w:ind w:left="81"/>
              <w:jc w:val="both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KW – kurier wykonawca;</w:t>
            </w:r>
          </w:p>
          <w:p w14:paraId="6BB35765" w14:textId="77777777" w:rsidR="00ED4A9D" w:rsidRPr="00ED4A9D" w:rsidRDefault="00ED4A9D" w:rsidP="00544892">
            <w:pPr>
              <w:ind w:left="81"/>
              <w:jc w:val="both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K – kurier.</w:t>
            </w:r>
          </w:p>
        </w:tc>
      </w:tr>
      <w:tr w:rsidR="00ED4A9D" w:rsidRPr="00400CF7" w14:paraId="110E4B18" w14:textId="77777777" w:rsidTr="00544892">
        <w:trPr>
          <w:trHeight w:val="738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0CB93F6" w14:textId="77777777" w:rsidR="00ED4A9D" w:rsidRPr="00ED4A9D" w:rsidRDefault="00ED4A9D" w:rsidP="00544892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13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CF7F154" w14:textId="77777777" w:rsidR="00ED4A9D" w:rsidRPr="00ED4A9D" w:rsidRDefault="00ED4A9D" w:rsidP="00544892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 xml:space="preserve">Powiatowe komisje lekarskie orzekające </w:t>
            </w:r>
            <w:r w:rsidRPr="00ED4A9D">
              <w:rPr>
                <w:rFonts w:ascii="Calibri" w:hAnsi="Calibri"/>
                <w:sz w:val="24"/>
                <w:szCs w:val="24"/>
              </w:rPr>
              <w:br/>
              <w:t xml:space="preserve">o zdolności osób do czynnej służby wojskowej.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EF1D664" w14:textId="77777777" w:rsidR="00ED4A9D" w:rsidRPr="00ED4A9D" w:rsidRDefault="00ED4A9D" w:rsidP="00544892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b/>
                <w:bCs/>
                <w:sz w:val="24"/>
                <w:szCs w:val="24"/>
              </w:rPr>
              <w:t>PKL - 2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BAAC7B" w14:textId="77777777" w:rsidR="00ED4A9D" w:rsidRPr="00ED4A9D" w:rsidRDefault="00ED4A9D" w:rsidP="00544892">
            <w:pPr>
              <w:ind w:left="81"/>
              <w:jc w:val="both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PKL– 2a (przewodniczący)</w:t>
            </w:r>
          </w:p>
          <w:p w14:paraId="6A77CD5D" w14:textId="77777777" w:rsidR="00ED4A9D" w:rsidRPr="00ED4A9D" w:rsidRDefault="00ED4A9D" w:rsidP="00544892">
            <w:pPr>
              <w:ind w:left="81"/>
              <w:jc w:val="both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PKL – 2b (sekretarz).</w:t>
            </w:r>
          </w:p>
        </w:tc>
      </w:tr>
      <w:tr w:rsidR="00ED4A9D" w:rsidRPr="00400CF7" w14:paraId="5AED7F56" w14:textId="77777777" w:rsidTr="00544892">
        <w:trPr>
          <w:trHeight w:val="865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C63972E" w14:textId="77777777" w:rsidR="00ED4A9D" w:rsidRPr="00ED4A9D" w:rsidRDefault="00ED4A9D" w:rsidP="00544892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14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3ABBA25" w14:textId="77777777" w:rsidR="00ED4A9D" w:rsidRPr="00ED4A9D" w:rsidRDefault="00ED4A9D" w:rsidP="00544892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Zespół kontrolny (Marszałek, Starosta, Wójt, Burmistrz, Prezydent Miasta).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E10EFCA" w14:textId="77777777" w:rsidR="00ED4A9D" w:rsidRPr="00ED4A9D" w:rsidRDefault="00ED4A9D" w:rsidP="00544892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D4A9D">
              <w:rPr>
                <w:rFonts w:ascii="Calibri" w:hAnsi="Calibri"/>
                <w:b/>
                <w:bCs/>
                <w:sz w:val="24"/>
                <w:szCs w:val="24"/>
              </w:rPr>
              <w:t>ZK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CBE3C2" w14:textId="77777777" w:rsidR="00ED4A9D" w:rsidRPr="00ED4A9D" w:rsidRDefault="00ED4A9D" w:rsidP="00544892">
            <w:pPr>
              <w:ind w:left="81"/>
              <w:rPr>
                <w:rFonts w:ascii="Calibri" w:hAnsi="Calibri"/>
                <w:b/>
                <w:sz w:val="24"/>
                <w:szCs w:val="24"/>
              </w:rPr>
            </w:pPr>
            <w:r w:rsidRPr="00ED4A9D">
              <w:rPr>
                <w:rFonts w:ascii="Calibri" w:hAnsi="Calibri"/>
                <w:sz w:val="24"/>
                <w:szCs w:val="24"/>
              </w:rPr>
              <w:t>Powołany Zarządzeniem, Starosty, Wójta, Burmistrza, Prezydenta Miasta</w:t>
            </w:r>
          </w:p>
        </w:tc>
      </w:tr>
    </w:tbl>
    <w:p w14:paraId="643AFBBA" w14:textId="77777777" w:rsidR="00ED4A9D" w:rsidRPr="00ED4A9D" w:rsidRDefault="00ED4A9D" w:rsidP="00ED4A9D">
      <w:pPr>
        <w:pStyle w:val="Tekstpodstawowywcity"/>
        <w:ind w:left="0"/>
        <w:jc w:val="both"/>
        <w:rPr>
          <w:rFonts w:ascii="Calibri" w:hAnsi="Calibri" w:cs="Times New Roman"/>
          <w:sz w:val="24"/>
          <w:szCs w:val="24"/>
        </w:rPr>
      </w:pPr>
      <w:r w:rsidRPr="00ED4A9D">
        <w:rPr>
          <w:rFonts w:ascii="Calibri" w:hAnsi="Calibri" w:cs="Times New Roman"/>
          <w:b/>
          <w:sz w:val="24"/>
          <w:szCs w:val="24"/>
        </w:rPr>
        <w:t>Uwaga.</w:t>
      </w:r>
      <w:r w:rsidRPr="00ED4A9D">
        <w:rPr>
          <w:rFonts w:ascii="Calibri" w:hAnsi="Calibri" w:cs="Times New Roman"/>
          <w:sz w:val="24"/>
          <w:szCs w:val="24"/>
        </w:rPr>
        <w:t xml:space="preserve"> Grupy można łączyć lub dzielić na podgrupy w zależności od potrzeb szkoleniowych oraz tworzyć własne grupy.</w:t>
      </w:r>
    </w:p>
    <w:p w14:paraId="5AB907A8" w14:textId="77777777" w:rsidR="00EC6B57" w:rsidRPr="00283F3B" w:rsidRDefault="00EC6B57" w:rsidP="00EC6B57">
      <w:pPr>
        <w:ind w:left="62"/>
        <w:rPr>
          <w:rFonts w:ascii="Calibri" w:hAnsi="Calibri" w:cs="Calibri"/>
          <w:sz w:val="20"/>
          <w:szCs w:val="20"/>
        </w:rPr>
      </w:pPr>
    </w:p>
    <w:sectPr w:rsidR="00EC6B57" w:rsidRPr="00283F3B" w:rsidSect="00ED4A9D">
      <w:pgSz w:w="11906" w:h="16838"/>
      <w:pgMar w:top="1418" w:right="1418" w:bottom="1418" w:left="1418" w:header="709" w:footer="709" w:gutter="0"/>
      <w:pgNumType w:start="2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923AB" w14:textId="77777777" w:rsidR="00283F3B" w:rsidRDefault="00283F3B">
      <w:r>
        <w:separator/>
      </w:r>
    </w:p>
  </w:endnote>
  <w:endnote w:type="continuationSeparator" w:id="0">
    <w:p w14:paraId="01FD339F" w14:textId="77777777" w:rsidR="00283F3B" w:rsidRDefault="00283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71859" w14:textId="77777777" w:rsidR="00CB29C5" w:rsidRDefault="00CB29C5" w:rsidP="00EE048F">
    <w:pPr>
      <w:pStyle w:val="Stopka"/>
      <w:framePr w:wrap="around" w:vAnchor="text" w:hAnchor="margin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1FE0C97" w14:textId="77777777" w:rsidR="00CB29C5" w:rsidRDefault="00CB29C5" w:rsidP="00CB29C5">
    <w:pPr>
      <w:pStyle w:val="Stopk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296AD" w14:textId="77777777" w:rsidR="00283F3B" w:rsidRDefault="00283F3B">
      <w:r>
        <w:separator/>
      </w:r>
    </w:p>
  </w:footnote>
  <w:footnote w:type="continuationSeparator" w:id="0">
    <w:p w14:paraId="329FAC7B" w14:textId="77777777" w:rsidR="00283F3B" w:rsidRDefault="00283F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AB6610FE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</w:rPr>
    </w:lvl>
  </w:abstractNum>
  <w:abstractNum w:abstractNumId="3" w15:restartNumberingAfterBreak="0">
    <w:nsid w:val="0000000D"/>
    <w:multiLevelType w:val="multilevel"/>
    <w:tmpl w:val="0000000D"/>
    <w:lvl w:ilvl="0">
      <w:start w:val="1"/>
      <w:numFmt w:val="decimal"/>
      <w:lvlText w:val="%1)"/>
      <w:lvlJc w:val="left"/>
      <w:pPr>
        <w:tabs>
          <w:tab w:val="num" w:pos="1352"/>
        </w:tabs>
        <w:ind w:left="1352" w:hanging="360"/>
      </w:pPr>
    </w:lvl>
    <w:lvl w:ilvl="1">
      <w:start w:val="1"/>
      <w:numFmt w:val="bullet"/>
      <w:lvlText w:val=""/>
      <w:lvlJc w:val="left"/>
      <w:pPr>
        <w:tabs>
          <w:tab w:val="num" w:pos="1712"/>
        </w:tabs>
        <w:ind w:left="1712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2072"/>
        </w:tabs>
        <w:ind w:left="2072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2432"/>
        </w:tabs>
        <w:ind w:left="2432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792"/>
        </w:tabs>
        <w:ind w:left="2792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3152"/>
        </w:tabs>
        <w:ind w:left="3152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3512"/>
        </w:tabs>
        <w:ind w:left="3512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872"/>
        </w:tabs>
        <w:ind w:left="3872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4232"/>
        </w:tabs>
        <w:ind w:left="4232" w:hanging="360"/>
      </w:pPr>
      <w:rPr>
        <w:rFonts w:ascii="StarSymbol" w:hAnsi="StarSymbol" w:cs="StarSymbol"/>
        <w:sz w:val="18"/>
        <w:szCs w:val="18"/>
      </w:rPr>
    </w:lvl>
  </w:abstractNum>
  <w:abstractNum w:abstractNumId="4" w15:restartNumberingAfterBreak="0">
    <w:nsid w:val="11D54AE6"/>
    <w:multiLevelType w:val="multilevel"/>
    <w:tmpl w:val="191484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0E47FA"/>
    <w:multiLevelType w:val="hybridMultilevel"/>
    <w:tmpl w:val="E42ACA2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36F1409"/>
    <w:multiLevelType w:val="multilevel"/>
    <w:tmpl w:val="C00E7420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90F2A58"/>
    <w:multiLevelType w:val="hybridMultilevel"/>
    <w:tmpl w:val="D6587D82"/>
    <w:lvl w:ilvl="0" w:tplc="7960ED5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5859AC"/>
    <w:multiLevelType w:val="hybridMultilevel"/>
    <w:tmpl w:val="72F0D56A"/>
    <w:lvl w:ilvl="0" w:tplc="E7067D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Lucida Sans Unicode" w:hAnsi="Calibri" w:cs="Calibri"/>
      </w:rPr>
    </w:lvl>
    <w:lvl w:ilvl="1" w:tplc="1900971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014EB0"/>
    <w:multiLevelType w:val="hybridMultilevel"/>
    <w:tmpl w:val="DB0C18EC"/>
    <w:lvl w:ilvl="0" w:tplc="94669B0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6B9D3EAE"/>
    <w:multiLevelType w:val="multilevel"/>
    <w:tmpl w:val="A02C4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9"/>
  </w:num>
  <w:num w:numId="5">
    <w:abstractNumId w:val="8"/>
  </w:num>
  <w:num w:numId="6">
    <w:abstractNumId w:val="7"/>
  </w:num>
  <w:num w:numId="7">
    <w:abstractNumId w:val="3"/>
  </w:num>
  <w:num w:numId="8">
    <w:abstractNumId w:val="0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2213"/>
    <w:rsid w:val="00017F5C"/>
    <w:rsid w:val="000239F5"/>
    <w:rsid w:val="00027551"/>
    <w:rsid w:val="00040B96"/>
    <w:rsid w:val="000B437B"/>
    <w:rsid w:val="000C2296"/>
    <w:rsid w:val="000F1A26"/>
    <w:rsid w:val="0010003E"/>
    <w:rsid w:val="00115079"/>
    <w:rsid w:val="001551AD"/>
    <w:rsid w:val="001C373E"/>
    <w:rsid w:val="001F4F51"/>
    <w:rsid w:val="002136EF"/>
    <w:rsid w:val="00226932"/>
    <w:rsid w:val="00231B32"/>
    <w:rsid w:val="0024295A"/>
    <w:rsid w:val="00245718"/>
    <w:rsid w:val="00256631"/>
    <w:rsid w:val="00261948"/>
    <w:rsid w:val="00283F3B"/>
    <w:rsid w:val="002864EB"/>
    <w:rsid w:val="0032119B"/>
    <w:rsid w:val="00325562"/>
    <w:rsid w:val="003354EB"/>
    <w:rsid w:val="003F640C"/>
    <w:rsid w:val="00405DE9"/>
    <w:rsid w:val="004251D7"/>
    <w:rsid w:val="00484C36"/>
    <w:rsid w:val="00491175"/>
    <w:rsid w:val="004F6C24"/>
    <w:rsid w:val="0050794B"/>
    <w:rsid w:val="0051002D"/>
    <w:rsid w:val="005233C0"/>
    <w:rsid w:val="005242BE"/>
    <w:rsid w:val="0057063A"/>
    <w:rsid w:val="00573300"/>
    <w:rsid w:val="00592499"/>
    <w:rsid w:val="0059622B"/>
    <w:rsid w:val="005D36A3"/>
    <w:rsid w:val="006447C7"/>
    <w:rsid w:val="00644FD9"/>
    <w:rsid w:val="00656310"/>
    <w:rsid w:val="0074217A"/>
    <w:rsid w:val="007741D7"/>
    <w:rsid w:val="00787A7A"/>
    <w:rsid w:val="007B134C"/>
    <w:rsid w:val="007B52BC"/>
    <w:rsid w:val="007F1BC5"/>
    <w:rsid w:val="00802213"/>
    <w:rsid w:val="008133E9"/>
    <w:rsid w:val="00827370"/>
    <w:rsid w:val="00844DA5"/>
    <w:rsid w:val="0087068E"/>
    <w:rsid w:val="00893613"/>
    <w:rsid w:val="008B64D3"/>
    <w:rsid w:val="008C6570"/>
    <w:rsid w:val="008E4780"/>
    <w:rsid w:val="00903A96"/>
    <w:rsid w:val="009056F9"/>
    <w:rsid w:val="009232C8"/>
    <w:rsid w:val="009673AA"/>
    <w:rsid w:val="00A2003A"/>
    <w:rsid w:val="00A9260E"/>
    <w:rsid w:val="00A92636"/>
    <w:rsid w:val="00AD524F"/>
    <w:rsid w:val="00B449AD"/>
    <w:rsid w:val="00B530AB"/>
    <w:rsid w:val="00B67A61"/>
    <w:rsid w:val="00BE5E95"/>
    <w:rsid w:val="00C411E2"/>
    <w:rsid w:val="00C80A96"/>
    <w:rsid w:val="00CB0927"/>
    <w:rsid w:val="00CB29C5"/>
    <w:rsid w:val="00CE4C92"/>
    <w:rsid w:val="00D112CB"/>
    <w:rsid w:val="00D122FC"/>
    <w:rsid w:val="00D42DD3"/>
    <w:rsid w:val="00D92C1D"/>
    <w:rsid w:val="00DA3BA2"/>
    <w:rsid w:val="00DC1087"/>
    <w:rsid w:val="00DD2D26"/>
    <w:rsid w:val="00DE773D"/>
    <w:rsid w:val="00DE7D5E"/>
    <w:rsid w:val="00DF124F"/>
    <w:rsid w:val="00E00640"/>
    <w:rsid w:val="00E03C35"/>
    <w:rsid w:val="00E15CF5"/>
    <w:rsid w:val="00E30210"/>
    <w:rsid w:val="00E46060"/>
    <w:rsid w:val="00EB486A"/>
    <w:rsid w:val="00EC6B57"/>
    <w:rsid w:val="00ED4A9D"/>
    <w:rsid w:val="00EE048F"/>
    <w:rsid w:val="00F11492"/>
    <w:rsid w:val="00F67DEB"/>
    <w:rsid w:val="00F820A1"/>
    <w:rsid w:val="00FB4D47"/>
    <w:rsid w:val="00FC2D20"/>
    <w:rsid w:val="00FC40ED"/>
    <w:rsid w:val="00FE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1FC5E8"/>
  <w15:chartTrackingRefBased/>
  <w15:docId w15:val="{91D5509B-8A4F-4186-B29F-1C9286246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Garamond" w:hAnsi="Garamond"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51002D"/>
    <w:pPr>
      <w:keepNext/>
      <w:widowControl w:val="0"/>
      <w:numPr>
        <w:ilvl w:val="3"/>
        <w:numId w:val="1"/>
      </w:numPr>
      <w:suppressAutoHyphens/>
      <w:jc w:val="center"/>
      <w:outlineLvl w:val="3"/>
    </w:pPr>
    <w:rPr>
      <w:rFonts w:ascii="Times New Roman" w:eastAsia="Lucida Sans Unicode" w:hAnsi="Times New Roman"/>
      <w:b/>
      <w:color w:val="00000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802213"/>
    <w:pPr>
      <w:spacing w:before="100" w:beforeAutospacing="1" w:after="119"/>
    </w:pPr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B29C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B29C5"/>
  </w:style>
  <w:style w:type="paragraph" w:styleId="Tekstdymka">
    <w:name w:val="Balloon Text"/>
    <w:basedOn w:val="Normalny"/>
    <w:semiHidden/>
    <w:rsid w:val="00DF124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1F4F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1F4F51"/>
    <w:rPr>
      <w:rFonts w:ascii="Garamond" w:hAnsi="Garamond"/>
      <w:sz w:val="28"/>
      <w:szCs w:val="28"/>
    </w:rPr>
  </w:style>
  <w:style w:type="character" w:customStyle="1" w:styleId="StopkaZnak">
    <w:name w:val="Stopka Znak"/>
    <w:link w:val="Stopka"/>
    <w:uiPriority w:val="99"/>
    <w:rsid w:val="002136EF"/>
    <w:rPr>
      <w:rFonts w:ascii="Garamond" w:hAnsi="Garamond"/>
      <w:sz w:val="28"/>
      <w:szCs w:val="28"/>
    </w:rPr>
  </w:style>
  <w:style w:type="paragraph" w:customStyle="1" w:styleId="Tekstpodstawowy21">
    <w:name w:val="Tekst podstawowy 21"/>
    <w:basedOn w:val="Normalny"/>
    <w:rsid w:val="00040B96"/>
    <w:pPr>
      <w:widowControl w:val="0"/>
      <w:suppressAutoHyphens/>
    </w:pPr>
    <w:rPr>
      <w:rFonts w:ascii="Times New Roman" w:eastAsia="Lucida Sans Unicode" w:hAnsi="Times New Roman"/>
      <w:color w:val="000000"/>
      <w:szCs w:val="24"/>
    </w:rPr>
  </w:style>
  <w:style w:type="character" w:customStyle="1" w:styleId="Nagwek4Znak">
    <w:name w:val="Nagłówek 4 Znak"/>
    <w:link w:val="Nagwek4"/>
    <w:rsid w:val="0051002D"/>
    <w:rPr>
      <w:rFonts w:eastAsia="Lucida Sans Unicode"/>
      <w:b/>
      <w:color w:val="000000"/>
      <w:sz w:val="28"/>
      <w:szCs w:val="24"/>
    </w:rPr>
  </w:style>
  <w:style w:type="character" w:styleId="Pogrubienie">
    <w:name w:val="Strong"/>
    <w:aliases w:val="Tekst treści + Segoe UI,5 pt"/>
    <w:uiPriority w:val="99"/>
    <w:qFormat/>
    <w:rsid w:val="005242BE"/>
    <w:rPr>
      <w:rFonts w:ascii="Segoe UI" w:hAnsi="Segoe UI" w:cs="Segoe UI"/>
      <w:b/>
      <w:bCs/>
      <w:noProof/>
      <w:sz w:val="10"/>
      <w:szCs w:val="10"/>
      <w:u w:val="none"/>
    </w:rPr>
  </w:style>
  <w:style w:type="character" w:customStyle="1" w:styleId="Teksttreci">
    <w:name w:val="Tekst treści_"/>
    <w:link w:val="Teksttreci1"/>
    <w:uiPriority w:val="99"/>
    <w:rsid w:val="005242BE"/>
    <w:rPr>
      <w:sz w:val="16"/>
      <w:szCs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242BE"/>
    <w:pPr>
      <w:widowControl w:val="0"/>
      <w:shd w:val="clear" w:color="auto" w:fill="FFFFFF"/>
      <w:spacing w:line="182" w:lineRule="exact"/>
      <w:ind w:hanging="920"/>
      <w:jc w:val="both"/>
    </w:pPr>
    <w:rPr>
      <w:rFonts w:ascii="Times New Roman" w:hAnsi="Times New Roman"/>
      <w:sz w:val="16"/>
      <w:szCs w:val="16"/>
    </w:rPr>
  </w:style>
  <w:style w:type="character" w:customStyle="1" w:styleId="Teksttreci0">
    <w:name w:val="Tekst treści"/>
    <w:uiPriority w:val="99"/>
    <w:rsid w:val="00AD524F"/>
  </w:style>
  <w:style w:type="paragraph" w:styleId="Tekstpodstawowywcity">
    <w:name w:val="Body Text Indent"/>
    <w:basedOn w:val="Normalny"/>
    <w:link w:val="TekstpodstawowywcityZnak"/>
    <w:rsid w:val="00ED4A9D"/>
    <w:pPr>
      <w:suppressAutoHyphens/>
      <w:ind w:left="360"/>
    </w:pPr>
    <w:rPr>
      <w:rFonts w:ascii="Arial" w:hAnsi="Arial" w:cs="Arial"/>
      <w:sz w:val="32"/>
      <w:szCs w:val="20"/>
      <w:lang w:eastAsia="zh-CN"/>
    </w:rPr>
  </w:style>
  <w:style w:type="character" w:customStyle="1" w:styleId="TekstpodstawowywcityZnak">
    <w:name w:val="Tekst podstawowy wcięty Znak"/>
    <w:link w:val="Tekstpodstawowywcity"/>
    <w:rsid w:val="00ED4A9D"/>
    <w:rPr>
      <w:rFonts w:ascii="Arial" w:hAnsi="Arial" w:cs="Arial"/>
      <w:sz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6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13</Pages>
  <Words>2109</Words>
  <Characters>12660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</vt:lpstr>
    </vt:vector>
  </TitlesOfParts>
  <Company/>
  <LinksUpToDate>false</LinksUpToDate>
  <CharactersWithSpaces>14740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subject/>
  <dc:creator>bmeler</dc:creator>
  <cp:keywords/>
  <cp:lastModifiedBy>Krzysztof Iwanow</cp:lastModifiedBy>
  <cp:revision>26</cp:revision>
  <cp:lastPrinted>2020-01-13T11:24:00Z</cp:lastPrinted>
  <dcterms:created xsi:type="dcterms:W3CDTF">2019-12-17T08:21:00Z</dcterms:created>
  <dcterms:modified xsi:type="dcterms:W3CDTF">2020-01-13T11:31:00Z</dcterms:modified>
</cp:coreProperties>
</file>